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E87F5" w14:textId="77777777" w:rsidR="00C95D55" w:rsidRDefault="00C95D55" w:rsidP="002A7BF1">
      <w:pPr>
        <w:spacing w:line="276" w:lineRule="auto"/>
        <w:jc w:val="center"/>
        <w:rPr>
          <w:rFonts w:eastAsia="Arial" w:cs="Arial"/>
          <w:b/>
          <w:sz w:val="24"/>
          <w:szCs w:val="24"/>
          <w:lang w:val="es-ES"/>
        </w:rPr>
      </w:pPr>
      <w:bookmarkStart w:id="0" w:name="_Toc493071490"/>
    </w:p>
    <w:p w14:paraId="729C2462" w14:textId="0BDCF7E6" w:rsidR="00C95D55" w:rsidRDefault="00C95D55" w:rsidP="00C95D55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1d</w:t>
      </w:r>
    </w:p>
    <w:p w14:paraId="6B2CC54D" w14:textId="77777777" w:rsidR="00C95D55" w:rsidRDefault="00C95D55" w:rsidP="00C95D55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42BE8560" w14:textId="29E8EF35" w:rsidR="00C95D55" w:rsidRPr="00C95D55" w:rsidRDefault="7F1519E0" w:rsidP="00C95D55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  <w:lang w:val="pt-BR"/>
        </w:rPr>
      </w:pPr>
      <w:r w:rsidRPr="18336B5A">
        <w:rPr>
          <w:rFonts w:ascii="Times New Roman" w:hAnsi="Times New Roman"/>
          <w:b/>
          <w:bCs/>
          <w:sz w:val="28"/>
          <w:szCs w:val="28"/>
          <w:lang w:val="pt-BR"/>
        </w:rPr>
        <w:t>DECLARACIÒN JURADA</w:t>
      </w:r>
      <w:r w:rsidR="00C95D55" w:rsidRPr="18336B5A">
        <w:rPr>
          <w:rFonts w:ascii="Times New Roman" w:hAnsi="Times New Roman"/>
          <w:b/>
          <w:bCs/>
          <w:sz w:val="28"/>
          <w:szCs w:val="28"/>
          <w:lang w:val="pt-BR"/>
        </w:rPr>
        <w:t xml:space="preserve"> DE ING.CIVIL SANITARIO DE </w:t>
      </w:r>
      <w:r w:rsidR="00CC2162">
        <w:rPr>
          <w:rFonts w:ascii="Times New Roman" w:hAnsi="Times New Roman"/>
          <w:b/>
          <w:bCs/>
          <w:sz w:val="28"/>
          <w:szCs w:val="28"/>
          <w:lang w:val="pt-BR"/>
        </w:rPr>
        <w:t xml:space="preserve">EJECUCION </w:t>
      </w:r>
      <w:r w:rsidR="00C95D55" w:rsidRPr="18336B5A">
        <w:rPr>
          <w:rFonts w:ascii="Times New Roman" w:hAnsi="Times New Roman"/>
          <w:b/>
          <w:bCs/>
          <w:sz w:val="28"/>
          <w:szCs w:val="28"/>
          <w:lang w:val="pt-BR"/>
        </w:rPr>
        <w:t>DEL PROYECTO</w:t>
      </w:r>
      <w:r w:rsidR="00CC2162">
        <w:rPr>
          <w:rFonts w:ascii="Times New Roman" w:hAnsi="Times New Roman"/>
          <w:b/>
          <w:bCs/>
          <w:sz w:val="28"/>
          <w:szCs w:val="28"/>
          <w:lang w:val="pt-BR"/>
        </w:rPr>
        <w:t xml:space="preserve"> EJECUTIVO Y COORDINACION CON OSE</w:t>
      </w:r>
    </w:p>
    <w:p w14:paraId="158E439C" w14:textId="77777777" w:rsidR="00C95D55" w:rsidRDefault="00C95D55" w:rsidP="00C95D55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20F8C71" w14:textId="77777777" w:rsidR="00C95D55" w:rsidRPr="00955667" w:rsidRDefault="00C95D55" w:rsidP="00C95D55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1A8D2AC5">
        <w:rPr>
          <w:rFonts w:ascii="Times New Roman" w:hAnsi="Times New Roman"/>
          <w:b/>
          <w:bCs/>
          <w:sz w:val="28"/>
          <w:szCs w:val="28"/>
        </w:rPr>
        <w:t>FIDEICOMISO INTEGRACIÓN SOCIAL Y URBANA (FISU)</w:t>
      </w:r>
    </w:p>
    <w:p w14:paraId="498B995A" w14:textId="77777777" w:rsidR="00C95D55" w:rsidRDefault="00C95D55" w:rsidP="00C95D55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B86E46B" w14:textId="654C3231" w:rsidR="00C95D55" w:rsidRPr="003133F0" w:rsidRDefault="00C95D55" w:rsidP="00C95D55">
      <w:pPr>
        <w:pStyle w:val="Prrafodelista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pt-BR"/>
        </w:rPr>
      </w:pP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 xml:space="preserve">LLAMADO PÚBLICO A OFERTAS </w:t>
      </w:r>
      <w:r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 xml:space="preserve">Nº </w:t>
      </w:r>
      <w:r w:rsidR="008C3885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01</w:t>
      </w:r>
      <w:r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/202</w:t>
      </w:r>
      <w:r w:rsidR="008C3885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5</w:t>
      </w:r>
    </w:p>
    <w:p w14:paraId="5ABAA588" w14:textId="77777777" w:rsidR="00C95D55" w:rsidRPr="00C95D55" w:rsidRDefault="00C95D55" w:rsidP="002A7BF1">
      <w:pPr>
        <w:spacing w:line="276" w:lineRule="auto"/>
        <w:jc w:val="center"/>
        <w:rPr>
          <w:rFonts w:eastAsia="Arial" w:cs="Arial"/>
          <w:b/>
          <w:sz w:val="24"/>
          <w:szCs w:val="24"/>
          <w:lang w:val="pt-BR"/>
        </w:rPr>
      </w:pPr>
    </w:p>
    <w:p w14:paraId="0C690EF8" w14:textId="77777777" w:rsidR="00C95D55" w:rsidRPr="00C95D55" w:rsidRDefault="00C95D55" w:rsidP="002A7BF1">
      <w:pPr>
        <w:spacing w:line="276" w:lineRule="auto"/>
        <w:jc w:val="center"/>
        <w:rPr>
          <w:rFonts w:eastAsia="Arial" w:cs="Arial"/>
          <w:b/>
          <w:sz w:val="24"/>
          <w:szCs w:val="24"/>
          <w:lang w:val="pt-PT"/>
        </w:rPr>
      </w:pPr>
    </w:p>
    <w:p w14:paraId="43E2A8DE" w14:textId="77777777" w:rsidR="00C141C5" w:rsidRPr="00AC175E" w:rsidRDefault="00C141C5" w:rsidP="002A7BF1">
      <w:pPr>
        <w:spacing w:line="276" w:lineRule="auto"/>
        <w:rPr>
          <w:rFonts w:cs="Arial"/>
          <w:sz w:val="24"/>
          <w:szCs w:val="24"/>
        </w:rPr>
      </w:pPr>
    </w:p>
    <w:p w14:paraId="69751E65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b/>
          <w:sz w:val="24"/>
          <w:szCs w:val="24"/>
          <w:lang w:val="es-ES"/>
        </w:rPr>
      </w:pPr>
    </w:p>
    <w:p w14:paraId="42C861D4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b/>
          <w:sz w:val="24"/>
          <w:szCs w:val="24"/>
          <w:lang w:val="pt-BR"/>
        </w:rPr>
      </w:pPr>
    </w:p>
    <w:p w14:paraId="1C5DCE25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sz w:val="24"/>
          <w:szCs w:val="24"/>
          <w:lang w:val="pt-BR"/>
        </w:rPr>
      </w:pPr>
      <w:r w:rsidRPr="00AC175E">
        <w:rPr>
          <w:rFonts w:cs="Arial"/>
          <w:b/>
          <w:sz w:val="24"/>
          <w:szCs w:val="24"/>
          <w:lang w:val="pt-BR"/>
        </w:rPr>
        <w:t>OFERENTE</w:t>
      </w:r>
      <w:r w:rsidRPr="00AC175E">
        <w:rPr>
          <w:rFonts w:cs="Arial"/>
          <w:sz w:val="24"/>
          <w:szCs w:val="24"/>
          <w:lang w:val="pt-BR"/>
        </w:rPr>
        <w:t>..............................................................</w:t>
      </w:r>
    </w:p>
    <w:p w14:paraId="55BA29E5" w14:textId="77777777" w:rsidR="00C141C5" w:rsidRPr="00C95D55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b/>
          <w:sz w:val="24"/>
          <w:szCs w:val="24"/>
        </w:rPr>
      </w:pPr>
      <w:r w:rsidRPr="00C95D55">
        <w:rPr>
          <w:rFonts w:cs="Arial"/>
          <w:b/>
          <w:sz w:val="24"/>
          <w:szCs w:val="24"/>
        </w:rPr>
        <w:t>DEPARTAMENTO</w:t>
      </w:r>
      <w:r w:rsidRPr="00C95D55">
        <w:rPr>
          <w:rFonts w:cs="Arial"/>
          <w:sz w:val="24"/>
          <w:szCs w:val="24"/>
        </w:rPr>
        <w:t>...........................</w:t>
      </w:r>
    </w:p>
    <w:p w14:paraId="61E628D4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b/>
          <w:sz w:val="24"/>
          <w:szCs w:val="24"/>
        </w:rPr>
      </w:pPr>
      <w:r w:rsidRPr="00AC175E">
        <w:rPr>
          <w:rFonts w:cs="Arial"/>
          <w:b/>
          <w:sz w:val="24"/>
          <w:szCs w:val="24"/>
        </w:rPr>
        <w:t xml:space="preserve">UBICACIÓN.  </w:t>
      </w:r>
      <w:r w:rsidRPr="00AC175E">
        <w:rPr>
          <w:rFonts w:cs="Arial"/>
          <w:sz w:val="24"/>
          <w:szCs w:val="24"/>
        </w:rPr>
        <w:t>(Calle/s que enfrenta)</w:t>
      </w:r>
      <w:r w:rsidRPr="00AC175E">
        <w:rPr>
          <w:rFonts w:cs="Arial"/>
          <w:b/>
          <w:sz w:val="24"/>
          <w:szCs w:val="24"/>
        </w:rPr>
        <w:t xml:space="preserve">: </w:t>
      </w:r>
      <w:r w:rsidRPr="00AC175E">
        <w:rPr>
          <w:rFonts w:cs="Arial"/>
          <w:sz w:val="24"/>
          <w:szCs w:val="24"/>
        </w:rPr>
        <w:t>...............................................................</w:t>
      </w:r>
    </w:p>
    <w:p w14:paraId="55B949C5" w14:textId="77777777" w:rsidR="00C141C5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sz w:val="24"/>
          <w:szCs w:val="24"/>
        </w:rPr>
      </w:pPr>
      <w:r w:rsidRPr="00AC175E">
        <w:rPr>
          <w:rFonts w:cs="Arial"/>
          <w:b/>
          <w:sz w:val="24"/>
          <w:szCs w:val="24"/>
        </w:rPr>
        <w:t>PADRÓN</w:t>
      </w:r>
      <w:r w:rsidRPr="00AC175E">
        <w:rPr>
          <w:rFonts w:cs="Arial"/>
          <w:sz w:val="24"/>
          <w:szCs w:val="24"/>
        </w:rPr>
        <w:t>...........................................................................................................</w:t>
      </w:r>
    </w:p>
    <w:p w14:paraId="404FF4F7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sz w:val="24"/>
          <w:szCs w:val="24"/>
        </w:rPr>
      </w:pPr>
    </w:p>
    <w:p w14:paraId="56757EDF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sz w:val="24"/>
          <w:szCs w:val="24"/>
        </w:rPr>
      </w:pPr>
      <w:r w:rsidRPr="00AC175E">
        <w:rPr>
          <w:rFonts w:cs="Arial"/>
          <w:b/>
          <w:sz w:val="24"/>
          <w:szCs w:val="24"/>
        </w:rPr>
        <w:t xml:space="preserve">CANTIDAD DE VIVIENDAS OFERTADAS   </w:t>
      </w:r>
      <w:r w:rsidRPr="00AC175E">
        <w:rPr>
          <w:rFonts w:cs="Arial"/>
          <w:sz w:val="24"/>
          <w:szCs w:val="24"/>
        </w:rPr>
        <w:t>.........................................................................</w:t>
      </w:r>
    </w:p>
    <w:p w14:paraId="7491145D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jc w:val="both"/>
        <w:rPr>
          <w:rFonts w:cs="Arial"/>
          <w:b/>
          <w:sz w:val="24"/>
          <w:szCs w:val="24"/>
        </w:rPr>
      </w:pPr>
    </w:p>
    <w:p w14:paraId="7CC72E70" w14:textId="2F3547AB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cs="Arial"/>
          <w:b/>
          <w:sz w:val="24"/>
          <w:szCs w:val="24"/>
        </w:rPr>
      </w:pPr>
      <w:r w:rsidRPr="00AC175E">
        <w:rPr>
          <w:rFonts w:cs="Arial"/>
          <w:b/>
          <w:sz w:val="24"/>
          <w:szCs w:val="24"/>
        </w:rPr>
        <w:t xml:space="preserve">El que suscribe Ing ............................................................... establece </w:t>
      </w:r>
      <w:r w:rsidR="00CC2162">
        <w:rPr>
          <w:rFonts w:cs="Arial"/>
          <w:b/>
          <w:sz w:val="24"/>
          <w:szCs w:val="24"/>
        </w:rPr>
        <w:t xml:space="preserve">la factibilidad y aprobación del anteproyecto presentado en la </w:t>
      </w:r>
      <w:r w:rsidRPr="00AC175E">
        <w:rPr>
          <w:rFonts w:cs="Arial"/>
          <w:b/>
          <w:sz w:val="24"/>
          <w:szCs w:val="24"/>
        </w:rPr>
        <w:t>propuesta,</w:t>
      </w:r>
      <w:r w:rsidR="00CC2162">
        <w:rPr>
          <w:rFonts w:cs="Arial"/>
          <w:b/>
          <w:sz w:val="24"/>
          <w:szCs w:val="24"/>
        </w:rPr>
        <w:t xml:space="preserve"> siendo el profesional el responsable para realizar y entregar el proyecto ejecutivo conforme a obra, como asi todas las coordinaciones y pruebas hidráulicas con OSE durante el periodo de ejecucion y post-obra.</w:t>
      </w:r>
    </w:p>
    <w:p w14:paraId="004D8C3B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cs="Arial"/>
          <w:b/>
          <w:sz w:val="24"/>
          <w:szCs w:val="24"/>
        </w:rPr>
      </w:pPr>
    </w:p>
    <w:p w14:paraId="3A096B8E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cs="Arial"/>
          <w:sz w:val="24"/>
          <w:szCs w:val="24"/>
        </w:rPr>
      </w:pPr>
    </w:p>
    <w:p w14:paraId="1670024D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cs="Arial"/>
          <w:sz w:val="24"/>
          <w:szCs w:val="24"/>
        </w:rPr>
      </w:pPr>
      <w:r w:rsidRPr="00AC175E">
        <w:rPr>
          <w:rFonts w:cs="Arial"/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14:paraId="6215126C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sz w:val="24"/>
          <w:szCs w:val="24"/>
        </w:rPr>
      </w:pPr>
      <w:r w:rsidRPr="00AC175E">
        <w:rPr>
          <w:rFonts w:cs="Arial"/>
          <w:sz w:val="24"/>
          <w:szCs w:val="24"/>
        </w:rPr>
        <w:t xml:space="preserve">                                                               Firma  Ing. Civil Sanitario</w:t>
      </w:r>
    </w:p>
    <w:p w14:paraId="5D7099E4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sz w:val="24"/>
          <w:szCs w:val="24"/>
        </w:rPr>
      </w:pPr>
    </w:p>
    <w:p w14:paraId="43CCA5CE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sz w:val="24"/>
          <w:szCs w:val="24"/>
        </w:rPr>
      </w:pPr>
    </w:p>
    <w:p w14:paraId="1D01B1D8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sz w:val="24"/>
          <w:szCs w:val="24"/>
        </w:rPr>
      </w:pPr>
    </w:p>
    <w:p w14:paraId="6510756C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sz w:val="24"/>
          <w:szCs w:val="24"/>
        </w:rPr>
      </w:pPr>
    </w:p>
    <w:p w14:paraId="437594CA" w14:textId="77777777" w:rsidR="00C141C5" w:rsidRPr="00AC175E" w:rsidRDefault="00C141C5" w:rsidP="002A7BF1">
      <w:pPr>
        <w:spacing w:line="276" w:lineRule="auto"/>
        <w:rPr>
          <w:rFonts w:cs="Arial"/>
          <w:sz w:val="24"/>
          <w:szCs w:val="24"/>
        </w:rPr>
      </w:pPr>
    </w:p>
    <w:p w14:paraId="10D9DA15" w14:textId="77777777" w:rsidR="00C141C5" w:rsidRPr="00AC175E" w:rsidRDefault="00C141C5" w:rsidP="002A7BF1">
      <w:pPr>
        <w:spacing w:line="276" w:lineRule="auto"/>
        <w:jc w:val="center"/>
        <w:rPr>
          <w:rFonts w:cs="Arial"/>
          <w:b/>
          <w:sz w:val="24"/>
          <w:szCs w:val="24"/>
        </w:rPr>
      </w:pPr>
    </w:p>
    <w:bookmarkEnd w:id="0"/>
    <w:p w14:paraId="10902329" w14:textId="77777777" w:rsidR="00C141C5" w:rsidRPr="00AC175E" w:rsidRDefault="00C141C5" w:rsidP="002A7BF1">
      <w:pPr>
        <w:spacing w:line="276" w:lineRule="auto"/>
        <w:jc w:val="center"/>
        <w:rPr>
          <w:rFonts w:cs="Arial"/>
          <w:b/>
          <w:sz w:val="24"/>
          <w:szCs w:val="24"/>
        </w:rPr>
      </w:pPr>
    </w:p>
    <w:sectPr w:rsidR="00C141C5" w:rsidRPr="00AC175E" w:rsidSect="00761286">
      <w:headerReference w:type="even" r:id="rId11"/>
      <w:headerReference w:type="default" r:id="rId12"/>
      <w:footerReference w:type="even" r:id="rId13"/>
      <w:footerReference w:type="default" r:id="rId14"/>
      <w:pgSz w:w="11907" w:h="16839" w:code="9"/>
      <w:pgMar w:top="1418" w:right="992" w:bottom="1418" w:left="426" w:header="720" w:footer="720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836D8" w14:textId="77777777" w:rsidR="003D4023" w:rsidRDefault="003D4023">
      <w:r>
        <w:separator/>
      </w:r>
    </w:p>
  </w:endnote>
  <w:endnote w:type="continuationSeparator" w:id="0">
    <w:p w14:paraId="1700241A" w14:textId="77777777" w:rsidR="003D4023" w:rsidRDefault="003D4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CF22B" w14:textId="77777777" w:rsidR="008567C8" w:rsidRDefault="008567C8">
    <w:pPr>
      <w:widowControl w:val="0"/>
      <w:spacing w:line="240" w:lineRule="exact"/>
      <w:rPr>
        <w:rFonts w:ascii="Courier New" w:hAnsi="Courier New"/>
        <w:color w:val="808080"/>
        <w:sz w:val="16"/>
        <w:lang w:val="es-ES"/>
      </w:rPr>
    </w:pPr>
    <w:r>
      <w:rPr>
        <w:rFonts w:ascii="Courier New" w:hAnsi="Courier New"/>
        <w:color w:val="808080"/>
        <w:sz w:val="16"/>
        <w:lang w:val="es-ES"/>
      </w:rPr>
      <w:t>_______________________________________________________________________________________</w:t>
    </w:r>
  </w:p>
  <w:p w14:paraId="17435096" w14:textId="77777777" w:rsidR="008567C8" w:rsidRDefault="008567C8">
    <w:pPr>
      <w:pStyle w:val="Piedepgina"/>
      <w:rPr>
        <w:color w:val="808080"/>
      </w:rPr>
    </w:pPr>
    <w:r>
      <w:rPr>
        <w:b/>
        <w:vanish/>
        <w:color w:val="808080"/>
      </w:rPr>
      <w:t>M</w:t>
    </w:r>
    <w:r>
      <w:rPr>
        <w:rFonts w:ascii="Courier New" w:hAnsi="Courier New"/>
        <w:b/>
        <w:color w:val="808080"/>
        <w:sz w:val="16"/>
        <w:lang w:val="es-ES"/>
      </w:rPr>
      <w:t>M.V.O.T.M.A.-                                                                                                             JULIO DE 1999</w:t>
    </w:r>
    <w:r>
      <w:rPr>
        <w:b/>
        <w:vanish/>
        <w:color w:val="808080"/>
      </w:rPr>
      <w:pgNum/>
    </w:r>
  </w:p>
  <w:p w14:paraId="0C7752BA" w14:textId="77777777" w:rsidR="008567C8" w:rsidRDefault="008567C8">
    <w:pPr>
      <w:pStyle w:val="Piedepgina"/>
      <w:rPr>
        <w:b/>
        <w:color w:val="80808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5F99D" w14:textId="77777777" w:rsidR="008567C8" w:rsidRDefault="008567C8">
    <w:pPr>
      <w:pStyle w:val="Piedepgina"/>
      <w:tabs>
        <w:tab w:val="clear" w:pos="4419"/>
        <w:tab w:val="clear" w:pos="8838"/>
      </w:tabs>
      <w:jc w:val="center"/>
      <w:rPr>
        <w:b/>
        <w:color w:val="808080"/>
        <w:sz w:val="16"/>
        <w:lang w:val="es-ES"/>
      </w:rPr>
    </w:pPr>
    <w:r>
      <w:rPr>
        <w:b/>
        <w:vanish/>
        <w:color w:val="808080"/>
      </w:rPr>
      <w:t>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160E71" w14:textId="77777777" w:rsidR="003D4023" w:rsidRDefault="003D4023">
      <w:r>
        <w:separator/>
      </w:r>
    </w:p>
  </w:footnote>
  <w:footnote w:type="continuationSeparator" w:id="0">
    <w:p w14:paraId="0E800C34" w14:textId="77777777" w:rsidR="003D4023" w:rsidRDefault="003D40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0E181" w14:textId="77777777" w:rsidR="008567C8" w:rsidRDefault="008567C8">
    <w:pPr>
      <w:widowControl w:val="0"/>
      <w:spacing w:line="240" w:lineRule="exact"/>
      <w:rPr>
        <w:b/>
        <w:sz w:val="16"/>
      </w:rPr>
    </w:pPr>
    <w:r>
      <w:rPr>
        <w:rStyle w:val="Nmerodepgina"/>
      </w:rPr>
      <w:t xml:space="preserve">Página </w:t>
    </w: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>
      <w:rPr>
        <w:rStyle w:val="Nmerodepgina"/>
        <w:noProof/>
      </w:rPr>
      <w:t>2</w:t>
    </w:r>
    <w:r>
      <w:rPr>
        <w:rStyle w:val="Nmerodepgina"/>
      </w:rPr>
      <w:fldChar w:fldCharType="end"/>
    </w:r>
  </w:p>
  <w:p w14:paraId="7C0804E0" w14:textId="77777777" w:rsidR="008567C8" w:rsidRDefault="008567C8">
    <w:pPr>
      <w:widowControl w:val="0"/>
      <w:spacing w:line="240" w:lineRule="exact"/>
      <w:jc w:val="center"/>
      <w:rPr>
        <w:b/>
        <w:color w:val="808080"/>
        <w:sz w:val="16"/>
      </w:rPr>
    </w:pPr>
    <w:r>
      <w:rPr>
        <w:b/>
        <w:color w:val="808080"/>
        <w:sz w:val="16"/>
      </w:rPr>
      <w:t>PLIEGO DE BASES Y CONDICIONES PARTICULARES</w:t>
    </w:r>
  </w:p>
  <w:p w14:paraId="5AAFFE9C" w14:textId="77777777" w:rsidR="008567C8" w:rsidRDefault="008567C8">
    <w:pPr>
      <w:widowControl w:val="0"/>
      <w:spacing w:line="240" w:lineRule="exact"/>
      <w:jc w:val="center"/>
      <w:rPr>
        <w:b/>
        <w:color w:val="808080"/>
      </w:rPr>
    </w:pPr>
    <w:r>
      <w:rPr>
        <w:b/>
        <w:color w:val="808080"/>
        <w:sz w:val="16"/>
      </w:rPr>
      <w:t>SUMINISTRO DE VIVIENDAS DE UN DORMITORIO ____________________________________________________</w:t>
    </w:r>
  </w:p>
  <w:p w14:paraId="2CC77C9E" w14:textId="77777777" w:rsidR="008567C8" w:rsidRDefault="008567C8">
    <w:pPr>
      <w:widowControl w:val="0"/>
      <w:spacing w:line="240" w:lineRule="exact"/>
      <w:rPr>
        <w:b/>
        <w:color w:val="C0C0C0"/>
      </w:rPr>
    </w:pPr>
  </w:p>
  <w:p w14:paraId="7C0479FC" w14:textId="77777777" w:rsidR="008567C8" w:rsidRDefault="008567C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3B43B" w14:textId="77777777" w:rsidR="008567C8" w:rsidRDefault="008567C8">
    <w:pPr>
      <w:widowControl w:val="0"/>
      <w:spacing w:line="240" w:lineRule="exact"/>
      <w:rPr>
        <w:b/>
        <w:color w:val="C0C0C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9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0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1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24"/>
    <w:multiLevelType w:val="singleLevel"/>
    <w:tmpl w:val="8F286A9E"/>
    <w:name w:val="WW8Num36"/>
    <w:lvl w:ilvl="0">
      <w:start w:val="2"/>
      <w:numFmt w:val="decimal"/>
      <w:lvlText w:val="53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4" w15:restartNumberingAfterBreak="0">
    <w:nsid w:val="00000037"/>
    <w:multiLevelType w:val="singleLevel"/>
    <w:tmpl w:val="00000037"/>
    <w:name w:val="WW8Num5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3A"/>
    <w:multiLevelType w:val="multilevel"/>
    <w:tmpl w:val="0000003A"/>
    <w:name w:val="WW8Num58"/>
    <w:lvl w:ilvl="0">
      <w:start w:val="42"/>
      <w:numFmt w:val="decimal"/>
      <w:lvlText w:val="%1"/>
      <w:lvlJc w:val="left"/>
      <w:pPr>
        <w:tabs>
          <w:tab w:val="num" w:pos="615"/>
        </w:tabs>
        <w:ind w:left="615" w:hanging="615"/>
      </w:p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2880"/>
      </w:pPr>
    </w:lvl>
  </w:abstractNum>
  <w:abstractNum w:abstractNumId="6" w15:restartNumberingAfterBreak="0">
    <w:nsid w:val="00000046"/>
    <w:multiLevelType w:val="multilevel"/>
    <w:tmpl w:val="317EFAD6"/>
    <w:name w:val="WW8Num70"/>
    <w:lvl w:ilvl="0">
      <w:start w:val="1"/>
      <w:numFmt w:val="lowerLetter"/>
      <w:lvlText w:val="%1)"/>
      <w:lvlJc w:val="left"/>
      <w:pPr>
        <w:tabs>
          <w:tab w:val="num" w:pos="120"/>
        </w:tabs>
        <w:ind w:left="120" w:hanging="360"/>
      </w:pPr>
      <w:rPr>
        <w:rFonts w:ascii="MS Reference Sans Serif" w:hAnsi="MS Reference Sans Serif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4B"/>
    <w:multiLevelType w:val="singleLevel"/>
    <w:tmpl w:val="F66C37F2"/>
    <w:name w:val="WW8Num75"/>
    <w:lvl w:ilvl="0">
      <w:start w:val="4"/>
      <w:numFmt w:val="decimal"/>
      <w:lvlText w:val="37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8" w15:restartNumberingAfterBreak="0">
    <w:nsid w:val="057B786C"/>
    <w:multiLevelType w:val="hybridMultilevel"/>
    <w:tmpl w:val="435C78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BB50E0"/>
    <w:multiLevelType w:val="hybridMultilevel"/>
    <w:tmpl w:val="3FBEE680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535E17"/>
    <w:multiLevelType w:val="hybridMultilevel"/>
    <w:tmpl w:val="87BA54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446F5D"/>
    <w:multiLevelType w:val="hybridMultilevel"/>
    <w:tmpl w:val="84C876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D6105B"/>
    <w:multiLevelType w:val="hybridMultilevel"/>
    <w:tmpl w:val="038EC598"/>
    <w:lvl w:ilvl="0" w:tplc="BD36658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5F74E8"/>
    <w:multiLevelType w:val="hybridMultilevel"/>
    <w:tmpl w:val="780248D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64A6B"/>
    <w:multiLevelType w:val="hybridMultilevel"/>
    <w:tmpl w:val="474459A0"/>
    <w:lvl w:ilvl="0" w:tplc="3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FB91748"/>
    <w:multiLevelType w:val="hybridMultilevel"/>
    <w:tmpl w:val="E34A545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B61F8E"/>
    <w:multiLevelType w:val="hybridMultilevel"/>
    <w:tmpl w:val="93CED28C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735C13"/>
    <w:multiLevelType w:val="hybridMultilevel"/>
    <w:tmpl w:val="517201C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8B7F0D"/>
    <w:multiLevelType w:val="hybridMultilevel"/>
    <w:tmpl w:val="ADDA12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0925B1"/>
    <w:multiLevelType w:val="singleLevel"/>
    <w:tmpl w:val="0C0A000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20" w15:restartNumberingAfterBreak="0">
    <w:nsid w:val="6D621F58"/>
    <w:multiLevelType w:val="hybridMultilevel"/>
    <w:tmpl w:val="7B8ABBEA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BA0246"/>
    <w:multiLevelType w:val="hybridMultilevel"/>
    <w:tmpl w:val="110EB1F4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FF29B2"/>
    <w:multiLevelType w:val="hybridMultilevel"/>
    <w:tmpl w:val="682245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1432A7"/>
    <w:multiLevelType w:val="hybridMultilevel"/>
    <w:tmpl w:val="89F4F18E"/>
    <w:lvl w:ilvl="0" w:tplc="EA8EF4A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736919"/>
    <w:multiLevelType w:val="hybridMultilevel"/>
    <w:tmpl w:val="BA2EEFC8"/>
    <w:lvl w:ilvl="0" w:tplc="1646F37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07721C"/>
    <w:multiLevelType w:val="hybridMultilevel"/>
    <w:tmpl w:val="7A80F17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8700454">
    <w:abstractNumId w:val="19"/>
  </w:num>
  <w:num w:numId="2" w16cid:durableId="1634751756">
    <w:abstractNumId w:val="11"/>
  </w:num>
  <w:num w:numId="3" w16cid:durableId="608896310">
    <w:abstractNumId w:val="8"/>
  </w:num>
  <w:num w:numId="4" w16cid:durableId="73548779">
    <w:abstractNumId w:val="25"/>
  </w:num>
  <w:num w:numId="5" w16cid:durableId="495540986">
    <w:abstractNumId w:val="18"/>
  </w:num>
  <w:num w:numId="6" w16cid:durableId="730426952">
    <w:abstractNumId w:val="15"/>
  </w:num>
  <w:num w:numId="7" w16cid:durableId="1462573483">
    <w:abstractNumId w:val="17"/>
  </w:num>
  <w:num w:numId="8" w16cid:durableId="24407277">
    <w:abstractNumId w:val="20"/>
  </w:num>
  <w:num w:numId="9" w16cid:durableId="399602684">
    <w:abstractNumId w:val="9"/>
  </w:num>
  <w:num w:numId="10" w16cid:durableId="1096486378">
    <w:abstractNumId w:val="16"/>
  </w:num>
  <w:num w:numId="11" w16cid:durableId="235362021">
    <w:abstractNumId w:val="12"/>
  </w:num>
  <w:num w:numId="12" w16cid:durableId="449739126">
    <w:abstractNumId w:val="10"/>
  </w:num>
  <w:num w:numId="13" w16cid:durableId="2077125333">
    <w:abstractNumId w:val="14"/>
  </w:num>
  <w:num w:numId="14" w16cid:durableId="1442450828">
    <w:abstractNumId w:val="22"/>
  </w:num>
  <w:num w:numId="15" w16cid:durableId="660740653">
    <w:abstractNumId w:val="13"/>
  </w:num>
  <w:num w:numId="16" w16cid:durableId="888958533">
    <w:abstractNumId w:val="21"/>
  </w:num>
  <w:num w:numId="17" w16cid:durableId="151415207">
    <w:abstractNumId w:val="24"/>
  </w:num>
  <w:num w:numId="18" w16cid:durableId="987170798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activeWritingStyle w:appName="MSWord" w:lang="pt-BR" w:vendorID="64" w:dllVersion="4096" w:nlCheck="1" w:checkStyle="0"/>
  <w:activeWritingStyle w:appName="MSWord" w:lang="es-UY" w:vendorID="64" w:dllVersion="6" w:nlCheck="1" w:checkStyle="0"/>
  <w:activeWritingStyle w:appName="MSWord" w:lang="pt-BR" w:vendorID="64" w:dllVersion="6" w:nlCheck="1" w:checkStyle="0"/>
  <w:activeWritingStyle w:appName="MSWord" w:lang="es-ES" w:vendorID="64" w:dllVersion="6" w:nlCheck="1" w:checkStyle="0"/>
  <w:attachedTemplate r:id="rId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silver">
      <v:fill color="silver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1CF"/>
    <w:rsid w:val="0000078B"/>
    <w:rsid w:val="000008C0"/>
    <w:rsid w:val="0000093F"/>
    <w:rsid w:val="000011A1"/>
    <w:rsid w:val="00002CBA"/>
    <w:rsid w:val="00003772"/>
    <w:rsid w:val="00003EAA"/>
    <w:rsid w:val="000047EB"/>
    <w:rsid w:val="00004A48"/>
    <w:rsid w:val="00005212"/>
    <w:rsid w:val="00005A79"/>
    <w:rsid w:val="00005B11"/>
    <w:rsid w:val="00005BE8"/>
    <w:rsid w:val="000060FB"/>
    <w:rsid w:val="00006653"/>
    <w:rsid w:val="00007524"/>
    <w:rsid w:val="0000798E"/>
    <w:rsid w:val="00007A75"/>
    <w:rsid w:val="00007C54"/>
    <w:rsid w:val="00010BC8"/>
    <w:rsid w:val="00011060"/>
    <w:rsid w:val="00011571"/>
    <w:rsid w:val="000117E7"/>
    <w:rsid w:val="00011F98"/>
    <w:rsid w:val="00012F40"/>
    <w:rsid w:val="000150B5"/>
    <w:rsid w:val="000151CA"/>
    <w:rsid w:val="000152A3"/>
    <w:rsid w:val="0001571B"/>
    <w:rsid w:val="00015C06"/>
    <w:rsid w:val="00015C38"/>
    <w:rsid w:val="00015FAC"/>
    <w:rsid w:val="000179EE"/>
    <w:rsid w:val="00017F01"/>
    <w:rsid w:val="00022852"/>
    <w:rsid w:val="00022C83"/>
    <w:rsid w:val="00022DCB"/>
    <w:rsid w:val="0002344B"/>
    <w:rsid w:val="0002464A"/>
    <w:rsid w:val="00025002"/>
    <w:rsid w:val="00025BB0"/>
    <w:rsid w:val="0002620F"/>
    <w:rsid w:val="00026335"/>
    <w:rsid w:val="000268B1"/>
    <w:rsid w:val="000302F3"/>
    <w:rsid w:val="00030614"/>
    <w:rsid w:val="00030776"/>
    <w:rsid w:val="0003118E"/>
    <w:rsid w:val="000311C9"/>
    <w:rsid w:val="000319ED"/>
    <w:rsid w:val="00031CE4"/>
    <w:rsid w:val="00032584"/>
    <w:rsid w:val="00032A6F"/>
    <w:rsid w:val="00033361"/>
    <w:rsid w:val="00033AA0"/>
    <w:rsid w:val="00033E5D"/>
    <w:rsid w:val="00034EB6"/>
    <w:rsid w:val="00035E51"/>
    <w:rsid w:val="000368BC"/>
    <w:rsid w:val="000373DF"/>
    <w:rsid w:val="00037A29"/>
    <w:rsid w:val="0004025E"/>
    <w:rsid w:val="00040E49"/>
    <w:rsid w:val="000410F6"/>
    <w:rsid w:val="00042A86"/>
    <w:rsid w:val="00042C29"/>
    <w:rsid w:val="00042FD8"/>
    <w:rsid w:val="00043B1A"/>
    <w:rsid w:val="00043DA5"/>
    <w:rsid w:val="00044256"/>
    <w:rsid w:val="000442D4"/>
    <w:rsid w:val="0004491E"/>
    <w:rsid w:val="000454C9"/>
    <w:rsid w:val="0004558D"/>
    <w:rsid w:val="00046075"/>
    <w:rsid w:val="00046824"/>
    <w:rsid w:val="00047114"/>
    <w:rsid w:val="00047BA6"/>
    <w:rsid w:val="0005334B"/>
    <w:rsid w:val="00053CBC"/>
    <w:rsid w:val="00054172"/>
    <w:rsid w:val="0005417E"/>
    <w:rsid w:val="00055458"/>
    <w:rsid w:val="00055843"/>
    <w:rsid w:val="00056025"/>
    <w:rsid w:val="000562C7"/>
    <w:rsid w:val="0005742E"/>
    <w:rsid w:val="00057A8E"/>
    <w:rsid w:val="00060849"/>
    <w:rsid w:val="00061239"/>
    <w:rsid w:val="0006297E"/>
    <w:rsid w:val="0006329D"/>
    <w:rsid w:val="00063615"/>
    <w:rsid w:val="00064AA3"/>
    <w:rsid w:val="00064B8A"/>
    <w:rsid w:val="0006512E"/>
    <w:rsid w:val="00065492"/>
    <w:rsid w:val="00066C4C"/>
    <w:rsid w:val="000677C9"/>
    <w:rsid w:val="00070567"/>
    <w:rsid w:val="00071729"/>
    <w:rsid w:val="00072050"/>
    <w:rsid w:val="00072314"/>
    <w:rsid w:val="000723B3"/>
    <w:rsid w:val="00073047"/>
    <w:rsid w:val="0007388F"/>
    <w:rsid w:val="00073CD1"/>
    <w:rsid w:val="00074AD0"/>
    <w:rsid w:val="00074CCB"/>
    <w:rsid w:val="00076280"/>
    <w:rsid w:val="0007737F"/>
    <w:rsid w:val="00080029"/>
    <w:rsid w:val="000801FA"/>
    <w:rsid w:val="00080D26"/>
    <w:rsid w:val="000812BD"/>
    <w:rsid w:val="000813DA"/>
    <w:rsid w:val="00081B03"/>
    <w:rsid w:val="00082060"/>
    <w:rsid w:val="00082EC0"/>
    <w:rsid w:val="0008556F"/>
    <w:rsid w:val="00085A17"/>
    <w:rsid w:val="000864CF"/>
    <w:rsid w:val="000900E4"/>
    <w:rsid w:val="0009119A"/>
    <w:rsid w:val="00091A07"/>
    <w:rsid w:val="00092935"/>
    <w:rsid w:val="000933FE"/>
    <w:rsid w:val="00093C4A"/>
    <w:rsid w:val="00093D82"/>
    <w:rsid w:val="00093E4A"/>
    <w:rsid w:val="0009419D"/>
    <w:rsid w:val="00094E9B"/>
    <w:rsid w:val="0009523C"/>
    <w:rsid w:val="000968CC"/>
    <w:rsid w:val="00097C86"/>
    <w:rsid w:val="00097FE0"/>
    <w:rsid w:val="000A0938"/>
    <w:rsid w:val="000A12F5"/>
    <w:rsid w:val="000A17F4"/>
    <w:rsid w:val="000A26E8"/>
    <w:rsid w:val="000A2D58"/>
    <w:rsid w:val="000A300D"/>
    <w:rsid w:val="000A4781"/>
    <w:rsid w:val="000A4F37"/>
    <w:rsid w:val="000A5790"/>
    <w:rsid w:val="000A60C0"/>
    <w:rsid w:val="000A62C8"/>
    <w:rsid w:val="000A7402"/>
    <w:rsid w:val="000B0141"/>
    <w:rsid w:val="000B0793"/>
    <w:rsid w:val="000B3BA7"/>
    <w:rsid w:val="000B43EE"/>
    <w:rsid w:val="000B502E"/>
    <w:rsid w:val="000B5080"/>
    <w:rsid w:val="000B518F"/>
    <w:rsid w:val="000B5C8C"/>
    <w:rsid w:val="000B5CA6"/>
    <w:rsid w:val="000B6083"/>
    <w:rsid w:val="000B63A5"/>
    <w:rsid w:val="000B6AB3"/>
    <w:rsid w:val="000B7320"/>
    <w:rsid w:val="000C0559"/>
    <w:rsid w:val="000C08A8"/>
    <w:rsid w:val="000C2977"/>
    <w:rsid w:val="000C2AFE"/>
    <w:rsid w:val="000C3638"/>
    <w:rsid w:val="000C36DE"/>
    <w:rsid w:val="000C3F30"/>
    <w:rsid w:val="000C41BC"/>
    <w:rsid w:val="000C436B"/>
    <w:rsid w:val="000C4891"/>
    <w:rsid w:val="000C49CD"/>
    <w:rsid w:val="000C4D55"/>
    <w:rsid w:val="000C5132"/>
    <w:rsid w:val="000C77EA"/>
    <w:rsid w:val="000C79C2"/>
    <w:rsid w:val="000D1DF3"/>
    <w:rsid w:val="000D2BC7"/>
    <w:rsid w:val="000D2D11"/>
    <w:rsid w:val="000D3345"/>
    <w:rsid w:val="000D3535"/>
    <w:rsid w:val="000D55C2"/>
    <w:rsid w:val="000D5BFB"/>
    <w:rsid w:val="000D60D1"/>
    <w:rsid w:val="000D66BE"/>
    <w:rsid w:val="000D7D23"/>
    <w:rsid w:val="000D7EF0"/>
    <w:rsid w:val="000E03B9"/>
    <w:rsid w:val="000E0BB6"/>
    <w:rsid w:val="000E280D"/>
    <w:rsid w:val="000E285B"/>
    <w:rsid w:val="000E2DC5"/>
    <w:rsid w:val="000E2F07"/>
    <w:rsid w:val="000E4118"/>
    <w:rsid w:val="000E4826"/>
    <w:rsid w:val="000E4DC3"/>
    <w:rsid w:val="000E5F08"/>
    <w:rsid w:val="000E6808"/>
    <w:rsid w:val="000E7429"/>
    <w:rsid w:val="000F071F"/>
    <w:rsid w:val="000F08FD"/>
    <w:rsid w:val="000F0A29"/>
    <w:rsid w:val="000F0AE4"/>
    <w:rsid w:val="000F16D9"/>
    <w:rsid w:val="000F1AD7"/>
    <w:rsid w:val="000F24F8"/>
    <w:rsid w:val="000F2536"/>
    <w:rsid w:val="000F282C"/>
    <w:rsid w:val="000F2E50"/>
    <w:rsid w:val="000F3270"/>
    <w:rsid w:val="000F3D78"/>
    <w:rsid w:val="000F417E"/>
    <w:rsid w:val="000F4F6B"/>
    <w:rsid w:val="000F5449"/>
    <w:rsid w:val="000F5A1E"/>
    <w:rsid w:val="000F7B7A"/>
    <w:rsid w:val="0010001B"/>
    <w:rsid w:val="001002E3"/>
    <w:rsid w:val="00100DA1"/>
    <w:rsid w:val="00101664"/>
    <w:rsid w:val="0010185E"/>
    <w:rsid w:val="00101F08"/>
    <w:rsid w:val="00102D4C"/>
    <w:rsid w:val="001031E9"/>
    <w:rsid w:val="0010336A"/>
    <w:rsid w:val="00103FFF"/>
    <w:rsid w:val="001040E9"/>
    <w:rsid w:val="00105105"/>
    <w:rsid w:val="0010519E"/>
    <w:rsid w:val="0010538D"/>
    <w:rsid w:val="00107331"/>
    <w:rsid w:val="00110998"/>
    <w:rsid w:val="00112C97"/>
    <w:rsid w:val="00115FDE"/>
    <w:rsid w:val="00116149"/>
    <w:rsid w:val="00116927"/>
    <w:rsid w:val="00116E5C"/>
    <w:rsid w:val="00117236"/>
    <w:rsid w:val="001178E7"/>
    <w:rsid w:val="00117AC7"/>
    <w:rsid w:val="0012283A"/>
    <w:rsid w:val="00122B12"/>
    <w:rsid w:val="00122F65"/>
    <w:rsid w:val="001235B8"/>
    <w:rsid w:val="0012469A"/>
    <w:rsid w:val="001256DA"/>
    <w:rsid w:val="00126774"/>
    <w:rsid w:val="00130828"/>
    <w:rsid w:val="00130F00"/>
    <w:rsid w:val="001313D2"/>
    <w:rsid w:val="001334EC"/>
    <w:rsid w:val="001336A6"/>
    <w:rsid w:val="00133D84"/>
    <w:rsid w:val="0013589E"/>
    <w:rsid w:val="001361A7"/>
    <w:rsid w:val="00136AFE"/>
    <w:rsid w:val="00137B14"/>
    <w:rsid w:val="00140277"/>
    <w:rsid w:val="00140F3C"/>
    <w:rsid w:val="00140FA8"/>
    <w:rsid w:val="00141211"/>
    <w:rsid w:val="00141479"/>
    <w:rsid w:val="001414CA"/>
    <w:rsid w:val="00141816"/>
    <w:rsid w:val="00142D4A"/>
    <w:rsid w:val="001438A9"/>
    <w:rsid w:val="00144404"/>
    <w:rsid w:val="00144FDA"/>
    <w:rsid w:val="00146328"/>
    <w:rsid w:val="00146737"/>
    <w:rsid w:val="00147E3F"/>
    <w:rsid w:val="001512CE"/>
    <w:rsid w:val="001514F8"/>
    <w:rsid w:val="00153B93"/>
    <w:rsid w:val="00154B95"/>
    <w:rsid w:val="00154E49"/>
    <w:rsid w:val="001559D6"/>
    <w:rsid w:val="00155C90"/>
    <w:rsid w:val="0015622C"/>
    <w:rsid w:val="00156290"/>
    <w:rsid w:val="00157A49"/>
    <w:rsid w:val="00157C40"/>
    <w:rsid w:val="001600F9"/>
    <w:rsid w:val="001605E3"/>
    <w:rsid w:val="00160D66"/>
    <w:rsid w:val="00161280"/>
    <w:rsid w:val="0016148D"/>
    <w:rsid w:val="00161D0C"/>
    <w:rsid w:val="00161DA9"/>
    <w:rsid w:val="00161E3B"/>
    <w:rsid w:val="0016270C"/>
    <w:rsid w:val="0016276A"/>
    <w:rsid w:val="001633E8"/>
    <w:rsid w:val="00163A66"/>
    <w:rsid w:val="00164231"/>
    <w:rsid w:val="0016465C"/>
    <w:rsid w:val="00164A0E"/>
    <w:rsid w:val="00164ADA"/>
    <w:rsid w:val="00166DDC"/>
    <w:rsid w:val="001703DD"/>
    <w:rsid w:val="0017077C"/>
    <w:rsid w:val="001709A2"/>
    <w:rsid w:val="00170BC3"/>
    <w:rsid w:val="00170F43"/>
    <w:rsid w:val="0017185D"/>
    <w:rsid w:val="00172890"/>
    <w:rsid w:val="001734B3"/>
    <w:rsid w:val="0017383B"/>
    <w:rsid w:val="00174520"/>
    <w:rsid w:val="001754A7"/>
    <w:rsid w:val="00176310"/>
    <w:rsid w:val="0017687F"/>
    <w:rsid w:val="00176947"/>
    <w:rsid w:val="00176C23"/>
    <w:rsid w:val="00176FC9"/>
    <w:rsid w:val="00181ED4"/>
    <w:rsid w:val="0018325C"/>
    <w:rsid w:val="00183A9A"/>
    <w:rsid w:val="0018494F"/>
    <w:rsid w:val="001853E6"/>
    <w:rsid w:val="00185BC2"/>
    <w:rsid w:val="00186E69"/>
    <w:rsid w:val="001875B5"/>
    <w:rsid w:val="00187679"/>
    <w:rsid w:val="00187E91"/>
    <w:rsid w:val="001904F7"/>
    <w:rsid w:val="0019057C"/>
    <w:rsid w:val="00190CCB"/>
    <w:rsid w:val="00190FBD"/>
    <w:rsid w:val="00191D36"/>
    <w:rsid w:val="00192167"/>
    <w:rsid w:val="00192605"/>
    <w:rsid w:val="00193679"/>
    <w:rsid w:val="001939DD"/>
    <w:rsid w:val="00193B2F"/>
    <w:rsid w:val="00193DA1"/>
    <w:rsid w:val="00194582"/>
    <w:rsid w:val="00194B42"/>
    <w:rsid w:val="00194C33"/>
    <w:rsid w:val="00194FAD"/>
    <w:rsid w:val="00195A2D"/>
    <w:rsid w:val="00195F2D"/>
    <w:rsid w:val="001971EC"/>
    <w:rsid w:val="00197258"/>
    <w:rsid w:val="001973E8"/>
    <w:rsid w:val="0019781F"/>
    <w:rsid w:val="00197C3E"/>
    <w:rsid w:val="001A00CB"/>
    <w:rsid w:val="001A1344"/>
    <w:rsid w:val="001A14AF"/>
    <w:rsid w:val="001A19D9"/>
    <w:rsid w:val="001A1CC5"/>
    <w:rsid w:val="001A2523"/>
    <w:rsid w:val="001A2637"/>
    <w:rsid w:val="001A414F"/>
    <w:rsid w:val="001A4BDD"/>
    <w:rsid w:val="001A5055"/>
    <w:rsid w:val="001A52CD"/>
    <w:rsid w:val="001A5C4E"/>
    <w:rsid w:val="001A5F62"/>
    <w:rsid w:val="001A61BB"/>
    <w:rsid w:val="001A6A0B"/>
    <w:rsid w:val="001A72A6"/>
    <w:rsid w:val="001A753A"/>
    <w:rsid w:val="001A769C"/>
    <w:rsid w:val="001A7D51"/>
    <w:rsid w:val="001B0B76"/>
    <w:rsid w:val="001B141E"/>
    <w:rsid w:val="001B15CF"/>
    <w:rsid w:val="001B2504"/>
    <w:rsid w:val="001B486C"/>
    <w:rsid w:val="001B515D"/>
    <w:rsid w:val="001B604D"/>
    <w:rsid w:val="001B6265"/>
    <w:rsid w:val="001B66DF"/>
    <w:rsid w:val="001B6EF6"/>
    <w:rsid w:val="001B701A"/>
    <w:rsid w:val="001B7B2C"/>
    <w:rsid w:val="001B7F32"/>
    <w:rsid w:val="001C0600"/>
    <w:rsid w:val="001C091C"/>
    <w:rsid w:val="001C0B79"/>
    <w:rsid w:val="001C21D4"/>
    <w:rsid w:val="001C3303"/>
    <w:rsid w:val="001C34A8"/>
    <w:rsid w:val="001C3A7C"/>
    <w:rsid w:val="001C41EA"/>
    <w:rsid w:val="001C467E"/>
    <w:rsid w:val="001C46F3"/>
    <w:rsid w:val="001C5E1F"/>
    <w:rsid w:val="001C5FBA"/>
    <w:rsid w:val="001C6562"/>
    <w:rsid w:val="001C7F36"/>
    <w:rsid w:val="001D06AC"/>
    <w:rsid w:val="001D0728"/>
    <w:rsid w:val="001D0783"/>
    <w:rsid w:val="001D161D"/>
    <w:rsid w:val="001D24BB"/>
    <w:rsid w:val="001D2862"/>
    <w:rsid w:val="001D2A47"/>
    <w:rsid w:val="001D4072"/>
    <w:rsid w:val="001D4C18"/>
    <w:rsid w:val="001D5913"/>
    <w:rsid w:val="001D61F2"/>
    <w:rsid w:val="001D6C9F"/>
    <w:rsid w:val="001D750F"/>
    <w:rsid w:val="001D778B"/>
    <w:rsid w:val="001D7CB7"/>
    <w:rsid w:val="001D7FCB"/>
    <w:rsid w:val="001E0018"/>
    <w:rsid w:val="001E0384"/>
    <w:rsid w:val="001E077B"/>
    <w:rsid w:val="001E0B31"/>
    <w:rsid w:val="001E1039"/>
    <w:rsid w:val="001E1252"/>
    <w:rsid w:val="001E1423"/>
    <w:rsid w:val="001E154B"/>
    <w:rsid w:val="001E159C"/>
    <w:rsid w:val="001E2E15"/>
    <w:rsid w:val="001E2F56"/>
    <w:rsid w:val="001E413E"/>
    <w:rsid w:val="001E49C2"/>
    <w:rsid w:val="001E4BC2"/>
    <w:rsid w:val="001E4D2C"/>
    <w:rsid w:val="001E63EB"/>
    <w:rsid w:val="001E6DC4"/>
    <w:rsid w:val="001E7143"/>
    <w:rsid w:val="001E726B"/>
    <w:rsid w:val="001E72C3"/>
    <w:rsid w:val="001F04C1"/>
    <w:rsid w:val="001F0E2B"/>
    <w:rsid w:val="001F107E"/>
    <w:rsid w:val="001F122F"/>
    <w:rsid w:val="001F1706"/>
    <w:rsid w:val="001F1820"/>
    <w:rsid w:val="001F1AB9"/>
    <w:rsid w:val="001F254B"/>
    <w:rsid w:val="001F2C5B"/>
    <w:rsid w:val="001F3196"/>
    <w:rsid w:val="001F3F40"/>
    <w:rsid w:val="001F3F92"/>
    <w:rsid w:val="001F4513"/>
    <w:rsid w:val="001F598D"/>
    <w:rsid w:val="001F5B4C"/>
    <w:rsid w:val="001F5B9B"/>
    <w:rsid w:val="001F6286"/>
    <w:rsid w:val="001F6832"/>
    <w:rsid w:val="001F6E16"/>
    <w:rsid w:val="0020009D"/>
    <w:rsid w:val="00200386"/>
    <w:rsid w:val="002011CE"/>
    <w:rsid w:val="00201A8B"/>
    <w:rsid w:val="00203F53"/>
    <w:rsid w:val="00205106"/>
    <w:rsid w:val="00205393"/>
    <w:rsid w:val="0020701D"/>
    <w:rsid w:val="00207216"/>
    <w:rsid w:val="002077B8"/>
    <w:rsid w:val="00207B4C"/>
    <w:rsid w:val="0021076C"/>
    <w:rsid w:val="002109E8"/>
    <w:rsid w:val="002115AB"/>
    <w:rsid w:val="00212879"/>
    <w:rsid w:val="00212A3D"/>
    <w:rsid w:val="00214331"/>
    <w:rsid w:val="00214530"/>
    <w:rsid w:val="00214681"/>
    <w:rsid w:val="00214C7C"/>
    <w:rsid w:val="00214E3D"/>
    <w:rsid w:val="002159AD"/>
    <w:rsid w:val="0021616A"/>
    <w:rsid w:val="00216B78"/>
    <w:rsid w:val="00216DFF"/>
    <w:rsid w:val="0022050B"/>
    <w:rsid w:val="0022077B"/>
    <w:rsid w:val="0022089B"/>
    <w:rsid w:val="00222C60"/>
    <w:rsid w:val="002254EC"/>
    <w:rsid w:val="002259A4"/>
    <w:rsid w:val="00227528"/>
    <w:rsid w:val="00227D87"/>
    <w:rsid w:val="00230B94"/>
    <w:rsid w:val="00231523"/>
    <w:rsid w:val="00232115"/>
    <w:rsid w:val="00232609"/>
    <w:rsid w:val="00233424"/>
    <w:rsid w:val="00233692"/>
    <w:rsid w:val="00234838"/>
    <w:rsid w:val="00234986"/>
    <w:rsid w:val="00234F42"/>
    <w:rsid w:val="0023767E"/>
    <w:rsid w:val="00237B07"/>
    <w:rsid w:val="00240D28"/>
    <w:rsid w:val="00241509"/>
    <w:rsid w:val="00241D64"/>
    <w:rsid w:val="002421F3"/>
    <w:rsid w:val="0024368F"/>
    <w:rsid w:val="00243D1C"/>
    <w:rsid w:val="00243E5E"/>
    <w:rsid w:val="00243EAA"/>
    <w:rsid w:val="00245284"/>
    <w:rsid w:val="002456F2"/>
    <w:rsid w:val="00246281"/>
    <w:rsid w:val="00246A9D"/>
    <w:rsid w:val="00247496"/>
    <w:rsid w:val="0024752D"/>
    <w:rsid w:val="00247BE0"/>
    <w:rsid w:val="00247ED0"/>
    <w:rsid w:val="00253844"/>
    <w:rsid w:val="00255016"/>
    <w:rsid w:val="002554DC"/>
    <w:rsid w:val="00255B6E"/>
    <w:rsid w:val="002564B2"/>
    <w:rsid w:val="002566FC"/>
    <w:rsid w:val="00256DBF"/>
    <w:rsid w:val="00257EA3"/>
    <w:rsid w:val="0026342D"/>
    <w:rsid w:val="00263B0D"/>
    <w:rsid w:val="00263DC5"/>
    <w:rsid w:val="00264536"/>
    <w:rsid w:val="00264CC6"/>
    <w:rsid w:val="002652B9"/>
    <w:rsid w:val="00265693"/>
    <w:rsid w:val="00265CB4"/>
    <w:rsid w:val="002669CF"/>
    <w:rsid w:val="00271D7B"/>
    <w:rsid w:val="0027294B"/>
    <w:rsid w:val="00272E66"/>
    <w:rsid w:val="00274046"/>
    <w:rsid w:val="00274AD9"/>
    <w:rsid w:val="002758E2"/>
    <w:rsid w:val="00277046"/>
    <w:rsid w:val="00277C2D"/>
    <w:rsid w:val="0028011B"/>
    <w:rsid w:val="0028054C"/>
    <w:rsid w:val="00280FCA"/>
    <w:rsid w:val="002824BC"/>
    <w:rsid w:val="002825FD"/>
    <w:rsid w:val="002836C3"/>
    <w:rsid w:val="00284766"/>
    <w:rsid w:val="00284C1B"/>
    <w:rsid w:val="00285EC0"/>
    <w:rsid w:val="00286092"/>
    <w:rsid w:val="002861D6"/>
    <w:rsid w:val="002903C3"/>
    <w:rsid w:val="00290A06"/>
    <w:rsid w:val="00290EBD"/>
    <w:rsid w:val="002919C0"/>
    <w:rsid w:val="00292087"/>
    <w:rsid w:val="00293560"/>
    <w:rsid w:val="00293B63"/>
    <w:rsid w:val="00294D35"/>
    <w:rsid w:val="00295255"/>
    <w:rsid w:val="00297041"/>
    <w:rsid w:val="00297A3E"/>
    <w:rsid w:val="00297D1B"/>
    <w:rsid w:val="002A0860"/>
    <w:rsid w:val="002A1309"/>
    <w:rsid w:val="002A2206"/>
    <w:rsid w:val="002A240E"/>
    <w:rsid w:val="002A291B"/>
    <w:rsid w:val="002A2B16"/>
    <w:rsid w:val="002A4C90"/>
    <w:rsid w:val="002A5686"/>
    <w:rsid w:val="002A5D5E"/>
    <w:rsid w:val="002A7BF1"/>
    <w:rsid w:val="002B0309"/>
    <w:rsid w:val="002B1AB4"/>
    <w:rsid w:val="002B236A"/>
    <w:rsid w:val="002B31A1"/>
    <w:rsid w:val="002B4309"/>
    <w:rsid w:val="002B50F4"/>
    <w:rsid w:val="002B569C"/>
    <w:rsid w:val="002B5F00"/>
    <w:rsid w:val="002B6216"/>
    <w:rsid w:val="002B6284"/>
    <w:rsid w:val="002B663E"/>
    <w:rsid w:val="002B76E8"/>
    <w:rsid w:val="002C01B3"/>
    <w:rsid w:val="002C050A"/>
    <w:rsid w:val="002C0E53"/>
    <w:rsid w:val="002C2670"/>
    <w:rsid w:val="002C2C2F"/>
    <w:rsid w:val="002C3616"/>
    <w:rsid w:val="002C3D2C"/>
    <w:rsid w:val="002C5628"/>
    <w:rsid w:val="002C57A1"/>
    <w:rsid w:val="002C5ADB"/>
    <w:rsid w:val="002C6433"/>
    <w:rsid w:val="002C6A02"/>
    <w:rsid w:val="002C70A8"/>
    <w:rsid w:val="002C7361"/>
    <w:rsid w:val="002C789D"/>
    <w:rsid w:val="002C7907"/>
    <w:rsid w:val="002D0C29"/>
    <w:rsid w:val="002D0EFD"/>
    <w:rsid w:val="002D12A1"/>
    <w:rsid w:val="002D12F3"/>
    <w:rsid w:val="002D194A"/>
    <w:rsid w:val="002D1A67"/>
    <w:rsid w:val="002D27DC"/>
    <w:rsid w:val="002D2F39"/>
    <w:rsid w:val="002D5B80"/>
    <w:rsid w:val="002D68D5"/>
    <w:rsid w:val="002D7CB1"/>
    <w:rsid w:val="002D7CE3"/>
    <w:rsid w:val="002E04FE"/>
    <w:rsid w:val="002E07F1"/>
    <w:rsid w:val="002E0C05"/>
    <w:rsid w:val="002E0CE7"/>
    <w:rsid w:val="002E0E9F"/>
    <w:rsid w:val="002E1CCD"/>
    <w:rsid w:val="002E23BB"/>
    <w:rsid w:val="002E253A"/>
    <w:rsid w:val="002E3BBA"/>
    <w:rsid w:val="002E524D"/>
    <w:rsid w:val="002E5B9F"/>
    <w:rsid w:val="002E659E"/>
    <w:rsid w:val="002E699D"/>
    <w:rsid w:val="002E7B59"/>
    <w:rsid w:val="002F017E"/>
    <w:rsid w:val="002F0181"/>
    <w:rsid w:val="002F060D"/>
    <w:rsid w:val="002F1016"/>
    <w:rsid w:val="002F3576"/>
    <w:rsid w:val="002F37C1"/>
    <w:rsid w:val="002F39B0"/>
    <w:rsid w:val="002F3E3E"/>
    <w:rsid w:val="002F4A31"/>
    <w:rsid w:val="002F5CB6"/>
    <w:rsid w:val="002F5FE0"/>
    <w:rsid w:val="002F6136"/>
    <w:rsid w:val="002F648B"/>
    <w:rsid w:val="002F7591"/>
    <w:rsid w:val="002F7C15"/>
    <w:rsid w:val="0030049D"/>
    <w:rsid w:val="003008AA"/>
    <w:rsid w:val="00301E4A"/>
    <w:rsid w:val="0030289C"/>
    <w:rsid w:val="003029EA"/>
    <w:rsid w:val="0030348B"/>
    <w:rsid w:val="00303D88"/>
    <w:rsid w:val="00303F85"/>
    <w:rsid w:val="00304C95"/>
    <w:rsid w:val="003054CC"/>
    <w:rsid w:val="00305F11"/>
    <w:rsid w:val="003061E0"/>
    <w:rsid w:val="00307138"/>
    <w:rsid w:val="00307F3D"/>
    <w:rsid w:val="00310A33"/>
    <w:rsid w:val="00310DC4"/>
    <w:rsid w:val="00310EB2"/>
    <w:rsid w:val="00311932"/>
    <w:rsid w:val="00312231"/>
    <w:rsid w:val="00312ADC"/>
    <w:rsid w:val="00314BC1"/>
    <w:rsid w:val="003151D9"/>
    <w:rsid w:val="00315BB6"/>
    <w:rsid w:val="00315FE4"/>
    <w:rsid w:val="00316123"/>
    <w:rsid w:val="0031640B"/>
    <w:rsid w:val="00316EE7"/>
    <w:rsid w:val="00317474"/>
    <w:rsid w:val="00317CA5"/>
    <w:rsid w:val="00321A16"/>
    <w:rsid w:val="00321B4C"/>
    <w:rsid w:val="00321F49"/>
    <w:rsid w:val="00323395"/>
    <w:rsid w:val="00323843"/>
    <w:rsid w:val="00323D1B"/>
    <w:rsid w:val="00324651"/>
    <w:rsid w:val="0032535B"/>
    <w:rsid w:val="00327298"/>
    <w:rsid w:val="00327AC6"/>
    <w:rsid w:val="00327B5E"/>
    <w:rsid w:val="00327C8C"/>
    <w:rsid w:val="00327E70"/>
    <w:rsid w:val="00330456"/>
    <w:rsid w:val="00330A20"/>
    <w:rsid w:val="00330C61"/>
    <w:rsid w:val="00330CDB"/>
    <w:rsid w:val="003313B2"/>
    <w:rsid w:val="00332502"/>
    <w:rsid w:val="0033359C"/>
    <w:rsid w:val="00333857"/>
    <w:rsid w:val="0033441E"/>
    <w:rsid w:val="00335D47"/>
    <w:rsid w:val="003371A1"/>
    <w:rsid w:val="00337913"/>
    <w:rsid w:val="0033799B"/>
    <w:rsid w:val="00340079"/>
    <w:rsid w:val="00341E6E"/>
    <w:rsid w:val="00342107"/>
    <w:rsid w:val="00342561"/>
    <w:rsid w:val="00342D94"/>
    <w:rsid w:val="0034427F"/>
    <w:rsid w:val="003450AE"/>
    <w:rsid w:val="00345D74"/>
    <w:rsid w:val="00345FEE"/>
    <w:rsid w:val="00346986"/>
    <w:rsid w:val="0035045A"/>
    <w:rsid w:val="00350545"/>
    <w:rsid w:val="00350E90"/>
    <w:rsid w:val="00354D18"/>
    <w:rsid w:val="00355539"/>
    <w:rsid w:val="00355585"/>
    <w:rsid w:val="003564BF"/>
    <w:rsid w:val="00356DF3"/>
    <w:rsid w:val="00356EE1"/>
    <w:rsid w:val="0035743F"/>
    <w:rsid w:val="00357A0B"/>
    <w:rsid w:val="00360280"/>
    <w:rsid w:val="003604AA"/>
    <w:rsid w:val="00360A8F"/>
    <w:rsid w:val="00360C2A"/>
    <w:rsid w:val="00360F65"/>
    <w:rsid w:val="00362E8D"/>
    <w:rsid w:val="00362F6E"/>
    <w:rsid w:val="0036385B"/>
    <w:rsid w:val="00363911"/>
    <w:rsid w:val="00363A06"/>
    <w:rsid w:val="00363AB7"/>
    <w:rsid w:val="003664FB"/>
    <w:rsid w:val="00367DB6"/>
    <w:rsid w:val="00367FAC"/>
    <w:rsid w:val="00370169"/>
    <w:rsid w:val="00370400"/>
    <w:rsid w:val="00370982"/>
    <w:rsid w:val="00370E88"/>
    <w:rsid w:val="00371419"/>
    <w:rsid w:val="00371796"/>
    <w:rsid w:val="00371806"/>
    <w:rsid w:val="0037232E"/>
    <w:rsid w:val="003735D8"/>
    <w:rsid w:val="00374C62"/>
    <w:rsid w:val="00375D45"/>
    <w:rsid w:val="003765A0"/>
    <w:rsid w:val="00376883"/>
    <w:rsid w:val="00376DC2"/>
    <w:rsid w:val="003777F6"/>
    <w:rsid w:val="00377D18"/>
    <w:rsid w:val="00382401"/>
    <w:rsid w:val="003829AB"/>
    <w:rsid w:val="00383162"/>
    <w:rsid w:val="00383628"/>
    <w:rsid w:val="00384105"/>
    <w:rsid w:val="0038528E"/>
    <w:rsid w:val="00385517"/>
    <w:rsid w:val="00386E42"/>
    <w:rsid w:val="00386FEF"/>
    <w:rsid w:val="0038715A"/>
    <w:rsid w:val="00387678"/>
    <w:rsid w:val="00390110"/>
    <w:rsid w:val="00390BA3"/>
    <w:rsid w:val="00390BE1"/>
    <w:rsid w:val="00392123"/>
    <w:rsid w:val="003923B5"/>
    <w:rsid w:val="003933A2"/>
    <w:rsid w:val="003936C7"/>
    <w:rsid w:val="00395293"/>
    <w:rsid w:val="0039553F"/>
    <w:rsid w:val="003960E8"/>
    <w:rsid w:val="003966A6"/>
    <w:rsid w:val="00396A5F"/>
    <w:rsid w:val="00396C08"/>
    <w:rsid w:val="00397A87"/>
    <w:rsid w:val="003A144C"/>
    <w:rsid w:val="003A1FDD"/>
    <w:rsid w:val="003A24B6"/>
    <w:rsid w:val="003A333E"/>
    <w:rsid w:val="003A3BC6"/>
    <w:rsid w:val="003A4180"/>
    <w:rsid w:val="003A5F4C"/>
    <w:rsid w:val="003A6EE6"/>
    <w:rsid w:val="003A75FB"/>
    <w:rsid w:val="003A7E3C"/>
    <w:rsid w:val="003B008D"/>
    <w:rsid w:val="003B2060"/>
    <w:rsid w:val="003B2239"/>
    <w:rsid w:val="003B2DE6"/>
    <w:rsid w:val="003B43E0"/>
    <w:rsid w:val="003B4950"/>
    <w:rsid w:val="003B504F"/>
    <w:rsid w:val="003B5249"/>
    <w:rsid w:val="003C0747"/>
    <w:rsid w:val="003C152C"/>
    <w:rsid w:val="003C1D5E"/>
    <w:rsid w:val="003C2B8D"/>
    <w:rsid w:val="003C2CFD"/>
    <w:rsid w:val="003C2FA1"/>
    <w:rsid w:val="003C3283"/>
    <w:rsid w:val="003C34E8"/>
    <w:rsid w:val="003C4A07"/>
    <w:rsid w:val="003C4C04"/>
    <w:rsid w:val="003C4DF0"/>
    <w:rsid w:val="003C57EB"/>
    <w:rsid w:val="003C66E6"/>
    <w:rsid w:val="003C6FAA"/>
    <w:rsid w:val="003C7030"/>
    <w:rsid w:val="003C7768"/>
    <w:rsid w:val="003C779D"/>
    <w:rsid w:val="003D0ADD"/>
    <w:rsid w:val="003D1557"/>
    <w:rsid w:val="003D1D2B"/>
    <w:rsid w:val="003D2753"/>
    <w:rsid w:val="003D38C4"/>
    <w:rsid w:val="003D3AC1"/>
    <w:rsid w:val="003D3B03"/>
    <w:rsid w:val="003D4023"/>
    <w:rsid w:val="003D5CBC"/>
    <w:rsid w:val="003E02E1"/>
    <w:rsid w:val="003E18B6"/>
    <w:rsid w:val="003E1EB5"/>
    <w:rsid w:val="003E219A"/>
    <w:rsid w:val="003E23A5"/>
    <w:rsid w:val="003E3609"/>
    <w:rsid w:val="003E36CC"/>
    <w:rsid w:val="003E393B"/>
    <w:rsid w:val="003E3C21"/>
    <w:rsid w:val="003E4B03"/>
    <w:rsid w:val="003E5208"/>
    <w:rsid w:val="003E55BC"/>
    <w:rsid w:val="003E5837"/>
    <w:rsid w:val="003E5A7D"/>
    <w:rsid w:val="003E5C57"/>
    <w:rsid w:val="003E6001"/>
    <w:rsid w:val="003E612F"/>
    <w:rsid w:val="003E73B7"/>
    <w:rsid w:val="003F10E6"/>
    <w:rsid w:val="003F333D"/>
    <w:rsid w:val="003F383F"/>
    <w:rsid w:val="003F5FE9"/>
    <w:rsid w:val="00400C39"/>
    <w:rsid w:val="00400F49"/>
    <w:rsid w:val="00402070"/>
    <w:rsid w:val="0040259E"/>
    <w:rsid w:val="0040343A"/>
    <w:rsid w:val="004037CF"/>
    <w:rsid w:val="00403A6B"/>
    <w:rsid w:val="00405255"/>
    <w:rsid w:val="004076F4"/>
    <w:rsid w:val="00407A8E"/>
    <w:rsid w:val="0041059A"/>
    <w:rsid w:val="00410CB6"/>
    <w:rsid w:val="00413F2D"/>
    <w:rsid w:val="004159B6"/>
    <w:rsid w:val="0041783D"/>
    <w:rsid w:val="0042087A"/>
    <w:rsid w:val="00420B13"/>
    <w:rsid w:val="00420ED1"/>
    <w:rsid w:val="0042190C"/>
    <w:rsid w:val="004223E6"/>
    <w:rsid w:val="00423C7C"/>
    <w:rsid w:val="004242D3"/>
    <w:rsid w:val="0042451F"/>
    <w:rsid w:val="004247B5"/>
    <w:rsid w:val="00424B58"/>
    <w:rsid w:val="00425120"/>
    <w:rsid w:val="00425846"/>
    <w:rsid w:val="00430AEC"/>
    <w:rsid w:val="00431BF4"/>
    <w:rsid w:val="00431FCC"/>
    <w:rsid w:val="004329D5"/>
    <w:rsid w:val="00432A92"/>
    <w:rsid w:val="00432D28"/>
    <w:rsid w:val="004332DF"/>
    <w:rsid w:val="00434A57"/>
    <w:rsid w:val="00435A47"/>
    <w:rsid w:val="00435FC6"/>
    <w:rsid w:val="004368D9"/>
    <w:rsid w:val="004369C1"/>
    <w:rsid w:val="00441AD8"/>
    <w:rsid w:val="004421A7"/>
    <w:rsid w:val="00442303"/>
    <w:rsid w:val="00442BC2"/>
    <w:rsid w:val="00442DC9"/>
    <w:rsid w:val="00444A46"/>
    <w:rsid w:val="00444F44"/>
    <w:rsid w:val="00446261"/>
    <w:rsid w:val="00446C8F"/>
    <w:rsid w:val="004471F5"/>
    <w:rsid w:val="0044787F"/>
    <w:rsid w:val="00447FE2"/>
    <w:rsid w:val="00450726"/>
    <w:rsid w:val="0045087F"/>
    <w:rsid w:val="00450A62"/>
    <w:rsid w:val="00450DE4"/>
    <w:rsid w:val="00451744"/>
    <w:rsid w:val="004519CC"/>
    <w:rsid w:val="004520A0"/>
    <w:rsid w:val="0045242B"/>
    <w:rsid w:val="00453054"/>
    <w:rsid w:val="004532DB"/>
    <w:rsid w:val="00454016"/>
    <w:rsid w:val="00454F56"/>
    <w:rsid w:val="004560DA"/>
    <w:rsid w:val="004561B4"/>
    <w:rsid w:val="0045643C"/>
    <w:rsid w:val="00456B4B"/>
    <w:rsid w:val="00456D0A"/>
    <w:rsid w:val="0045759D"/>
    <w:rsid w:val="00457617"/>
    <w:rsid w:val="00457D4D"/>
    <w:rsid w:val="00460443"/>
    <w:rsid w:val="004609CD"/>
    <w:rsid w:val="00460D98"/>
    <w:rsid w:val="00461C34"/>
    <w:rsid w:val="00462045"/>
    <w:rsid w:val="00465206"/>
    <w:rsid w:val="004654AF"/>
    <w:rsid w:val="00465573"/>
    <w:rsid w:val="0046666E"/>
    <w:rsid w:val="004671E4"/>
    <w:rsid w:val="00467252"/>
    <w:rsid w:val="00467305"/>
    <w:rsid w:val="004705C2"/>
    <w:rsid w:val="00470979"/>
    <w:rsid w:val="0047127C"/>
    <w:rsid w:val="00471381"/>
    <w:rsid w:val="00471935"/>
    <w:rsid w:val="00472B9E"/>
    <w:rsid w:val="00473261"/>
    <w:rsid w:val="0047501C"/>
    <w:rsid w:val="004758DA"/>
    <w:rsid w:val="00475F9C"/>
    <w:rsid w:val="004761AD"/>
    <w:rsid w:val="00480172"/>
    <w:rsid w:val="00480B58"/>
    <w:rsid w:val="00480F7A"/>
    <w:rsid w:val="00480FA9"/>
    <w:rsid w:val="004831E0"/>
    <w:rsid w:val="00483B62"/>
    <w:rsid w:val="00484CB3"/>
    <w:rsid w:val="00484EBE"/>
    <w:rsid w:val="00484FC9"/>
    <w:rsid w:val="00485972"/>
    <w:rsid w:val="00485975"/>
    <w:rsid w:val="00485D0A"/>
    <w:rsid w:val="00486126"/>
    <w:rsid w:val="00487057"/>
    <w:rsid w:val="00487FC7"/>
    <w:rsid w:val="0049065D"/>
    <w:rsid w:val="00492702"/>
    <w:rsid w:val="00492AF3"/>
    <w:rsid w:val="004955CD"/>
    <w:rsid w:val="00495D58"/>
    <w:rsid w:val="0049680D"/>
    <w:rsid w:val="004973FB"/>
    <w:rsid w:val="00497616"/>
    <w:rsid w:val="00497BE2"/>
    <w:rsid w:val="004A022F"/>
    <w:rsid w:val="004A20C7"/>
    <w:rsid w:val="004A2316"/>
    <w:rsid w:val="004A2A84"/>
    <w:rsid w:val="004A32EB"/>
    <w:rsid w:val="004A44C4"/>
    <w:rsid w:val="004A4831"/>
    <w:rsid w:val="004A4AB6"/>
    <w:rsid w:val="004A53E9"/>
    <w:rsid w:val="004A6BF5"/>
    <w:rsid w:val="004A6CB1"/>
    <w:rsid w:val="004A732D"/>
    <w:rsid w:val="004A77C4"/>
    <w:rsid w:val="004A7993"/>
    <w:rsid w:val="004A7FA1"/>
    <w:rsid w:val="004B0AC3"/>
    <w:rsid w:val="004B25E4"/>
    <w:rsid w:val="004B2EDC"/>
    <w:rsid w:val="004B38FD"/>
    <w:rsid w:val="004B3939"/>
    <w:rsid w:val="004B3ACC"/>
    <w:rsid w:val="004B4D29"/>
    <w:rsid w:val="004B5199"/>
    <w:rsid w:val="004B5502"/>
    <w:rsid w:val="004B5857"/>
    <w:rsid w:val="004B5F76"/>
    <w:rsid w:val="004B66C1"/>
    <w:rsid w:val="004B6E09"/>
    <w:rsid w:val="004B72A0"/>
    <w:rsid w:val="004B7437"/>
    <w:rsid w:val="004B75C4"/>
    <w:rsid w:val="004C053D"/>
    <w:rsid w:val="004C0699"/>
    <w:rsid w:val="004C14D6"/>
    <w:rsid w:val="004C17B1"/>
    <w:rsid w:val="004C2024"/>
    <w:rsid w:val="004C293F"/>
    <w:rsid w:val="004C3135"/>
    <w:rsid w:val="004C3969"/>
    <w:rsid w:val="004C3ABE"/>
    <w:rsid w:val="004C3C82"/>
    <w:rsid w:val="004C42CF"/>
    <w:rsid w:val="004C432F"/>
    <w:rsid w:val="004C4387"/>
    <w:rsid w:val="004C48A8"/>
    <w:rsid w:val="004C4E0F"/>
    <w:rsid w:val="004C512F"/>
    <w:rsid w:val="004C5DFC"/>
    <w:rsid w:val="004C5ECF"/>
    <w:rsid w:val="004C740D"/>
    <w:rsid w:val="004C74DC"/>
    <w:rsid w:val="004C7D07"/>
    <w:rsid w:val="004D01B5"/>
    <w:rsid w:val="004D083B"/>
    <w:rsid w:val="004D0A24"/>
    <w:rsid w:val="004D0B4B"/>
    <w:rsid w:val="004D331D"/>
    <w:rsid w:val="004D3487"/>
    <w:rsid w:val="004D437C"/>
    <w:rsid w:val="004D44CF"/>
    <w:rsid w:val="004D5898"/>
    <w:rsid w:val="004D598D"/>
    <w:rsid w:val="004D5C70"/>
    <w:rsid w:val="004D638C"/>
    <w:rsid w:val="004D6B09"/>
    <w:rsid w:val="004E1F6D"/>
    <w:rsid w:val="004E2C69"/>
    <w:rsid w:val="004E3508"/>
    <w:rsid w:val="004E399B"/>
    <w:rsid w:val="004E4860"/>
    <w:rsid w:val="004E5B56"/>
    <w:rsid w:val="004E65D7"/>
    <w:rsid w:val="004E7DBF"/>
    <w:rsid w:val="004F0108"/>
    <w:rsid w:val="004F138D"/>
    <w:rsid w:val="004F31AE"/>
    <w:rsid w:val="004F40A2"/>
    <w:rsid w:val="004F44F0"/>
    <w:rsid w:val="004F47F9"/>
    <w:rsid w:val="004F52A3"/>
    <w:rsid w:val="004F5564"/>
    <w:rsid w:val="004F6125"/>
    <w:rsid w:val="004F6808"/>
    <w:rsid w:val="004F688F"/>
    <w:rsid w:val="004F79A3"/>
    <w:rsid w:val="004F7A28"/>
    <w:rsid w:val="004F7CCC"/>
    <w:rsid w:val="005003DA"/>
    <w:rsid w:val="005003FD"/>
    <w:rsid w:val="00500E93"/>
    <w:rsid w:val="005016B7"/>
    <w:rsid w:val="005018F8"/>
    <w:rsid w:val="00501F8C"/>
    <w:rsid w:val="00502538"/>
    <w:rsid w:val="0050253B"/>
    <w:rsid w:val="0050268C"/>
    <w:rsid w:val="0050403A"/>
    <w:rsid w:val="00504830"/>
    <w:rsid w:val="005059F7"/>
    <w:rsid w:val="00505E29"/>
    <w:rsid w:val="0050672E"/>
    <w:rsid w:val="00507765"/>
    <w:rsid w:val="005103AF"/>
    <w:rsid w:val="00511086"/>
    <w:rsid w:val="00511839"/>
    <w:rsid w:val="00511885"/>
    <w:rsid w:val="00513721"/>
    <w:rsid w:val="0051478D"/>
    <w:rsid w:val="00515AEB"/>
    <w:rsid w:val="005174DB"/>
    <w:rsid w:val="00517EBF"/>
    <w:rsid w:val="00517ED7"/>
    <w:rsid w:val="005201E4"/>
    <w:rsid w:val="005225EC"/>
    <w:rsid w:val="00523C5B"/>
    <w:rsid w:val="0052444C"/>
    <w:rsid w:val="00524592"/>
    <w:rsid w:val="00524668"/>
    <w:rsid w:val="005248CC"/>
    <w:rsid w:val="00526057"/>
    <w:rsid w:val="005268A9"/>
    <w:rsid w:val="00526C87"/>
    <w:rsid w:val="0052716D"/>
    <w:rsid w:val="00527B36"/>
    <w:rsid w:val="0053023A"/>
    <w:rsid w:val="005302AF"/>
    <w:rsid w:val="0053050C"/>
    <w:rsid w:val="0053073B"/>
    <w:rsid w:val="00531A64"/>
    <w:rsid w:val="00531F37"/>
    <w:rsid w:val="0053268B"/>
    <w:rsid w:val="005326F4"/>
    <w:rsid w:val="00533BD3"/>
    <w:rsid w:val="0053430C"/>
    <w:rsid w:val="0053568A"/>
    <w:rsid w:val="00536159"/>
    <w:rsid w:val="0053730E"/>
    <w:rsid w:val="00537898"/>
    <w:rsid w:val="0054093A"/>
    <w:rsid w:val="005414A1"/>
    <w:rsid w:val="00541962"/>
    <w:rsid w:val="00542846"/>
    <w:rsid w:val="00542A94"/>
    <w:rsid w:val="00542B8F"/>
    <w:rsid w:val="00543B1C"/>
    <w:rsid w:val="00544354"/>
    <w:rsid w:val="005446CB"/>
    <w:rsid w:val="00545053"/>
    <w:rsid w:val="005452AE"/>
    <w:rsid w:val="00545EB9"/>
    <w:rsid w:val="0054604A"/>
    <w:rsid w:val="005473CF"/>
    <w:rsid w:val="0055059E"/>
    <w:rsid w:val="00550A8B"/>
    <w:rsid w:val="005511EB"/>
    <w:rsid w:val="005514C6"/>
    <w:rsid w:val="005516D5"/>
    <w:rsid w:val="00552427"/>
    <w:rsid w:val="00552FAD"/>
    <w:rsid w:val="0055300B"/>
    <w:rsid w:val="005530AA"/>
    <w:rsid w:val="005537A4"/>
    <w:rsid w:val="00553DCC"/>
    <w:rsid w:val="00554003"/>
    <w:rsid w:val="00555E5C"/>
    <w:rsid w:val="00556926"/>
    <w:rsid w:val="00556B0D"/>
    <w:rsid w:val="0055786F"/>
    <w:rsid w:val="00557EB8"/>
    <w:rsid w:val="00561D4F"/>
    <w:rsid w:val="00562295"/>
    <w:rsid w:val="00562337"/>
    <w:rsid w:val="005627FA"/>
    <w:rsid w:val="00562AB7"/>
    <w:rsid w:val="00562CAF"/>
    <w:rsid w:val="00562EFD"/>
    <w:rsid w:val="005632BC"/>
    <w:rsid w:val="00565E4C"/>
    <w:rsid w:val="005661E4"/>
    <w:rsid w:val="005666E5"/>
    <w:rsid w:val="00566D18"/>
    <w:rsid w:val="00566FDB"/>
    <w:rsid w:val="0056702D"/>
    <w:rsid w:val="005670E1"/>
    <w:rsid w:val="005676F3"/>
    <w:rsid w:val="00567990"/>
    <w:rsid w:val="00572707"/>
    <w:rsid w:val="00573DFD"/>
    <w:rsid w:val="00574E3C"/>
    <w:rsid w:val="00575BD4"/>
    <w:rsid w:val="005769AF"/>
    <w:rsid w:val="00576D7D"/>
    <w:rsid w:val="0058165C"/>
    <w:rsid w:val="005820F7"/>
    <w:rsid w:val="00582ED5"/>
    <w:rsid w:val="0058340D"/>
    <w:rsid w:val="00583626"/>
    <w:rsid w:val="0058382D"/>
    <w:rsid w:val="005841D1"/>
    <w:rsid w:val="005845A1"/>
    <w:rsid w:val="005845B3"/>
    <w:rsid w:val="00584890"/>
    <w:rsid w:val="005848A7"/>
    <w:rsid w:val="005850CA"/>
    <w:rsid w:val="005857CD"/>
    <w:rsid w:val="005858E2"/>
    <w:rsid w:val="00586613"/>
    <w:rsid w:val="00587161"/>
    <w:rsid w:val="00591D26"/>
    <w:rsid w:val="0059462F"/>
    <w:rsid w:val="005946CE"/>
    <w:rsid w:val="00596028"/>
    <w:rsid w:val="00597627"/>
    <w:rsid w:val="005978E2"/>
    <w:rsid w:val="005A06BE"/>
    <w:rsid w:val="005A1BBE"/>
    <w:rsid w:val="005A2159"/>
    <w:rsid w:val="005A2BDA"/>
    <w:rsid w:val="005A2CB2"/>
    <w:rsid w:val="005A3515"/>
    <w:rsid w:val="005A64E9"/>
    <w:rsid w:val="005A65FD"/>
    <w:rsid w:val="005A77A3"/>
    <w:rsid w:val="005A7ACB"/>
    <w:rsid w:val="005A7CA3"/>
    <w:rsid w:val="005B00BF"/>
    <w:rsid w:val="005B2B54"/>
    <w:rsid w:val="005B31EE"/>
    <w:rsid w:val="005B4A32"/>
    <w:rsid w:val="005B59F2"/>
    <w:rsid w:val="005B5B12"/>
    <w:rsid w:val="005B5E65"/>
    <w:rsid w:val="005B5E93"/>
    <w:rsid w:val="005B6737"/>
    <w:rsid w:val="005B6766"/>
    <w:rsid w:val="005C0082"/>
    <w:rsid w:val="005C0A37"/>
    <w:rsid w:val="005C17AF"/>
    <w:rsid w:val="005C206E"/>
    <w:rsid w:val="005C2516"/>
    <w:rsid w:val="005C317C"/>
    <w:rsid w:val="005C33E0"/>
    <w:rsid w:val="005C3A92"/>
    <w:rsid w:val="005C4AF7"/>
    <w:rsid w:val="005C5874"/>
    <w:rsid w:val="005C5CB0"/>
    <w:rsid w:val="005C65F0"/>
    <w:rsid w:val="005C7546"/>
    <w:rsid w:val="005C7B88"/>
    <w:rsid w:val="005D01EE"/>
    <w:rsid w:val="005D161C"/>
    <w:rsid w:val="005D1D2B"/>
    <w:rsid w:val="005D1F85"/>
    <w:rsid w:val="005D2DD5"/>
    <w:rsid w:val="005D30C4"/>
    <w:rsid w:val="005D4350"/>
    <w:rsid w:val="005D4386"/>
    <w:rsid w:val="005D4594"/>
    <w:rsid w:val="005D4AA5"/>
    <w:rsid w:val="005D4C16"/>
    <w:rsid w:val="005D4D6B"/>
    <w:rsid w:val="005D4EB9"/>
    <w:rsid w:val="005D4F55"/>
    <w:rsid w:val="005D5E16"/>
    <w:rsid w:val="005D6AC8"/>
    <w:rsid w:val="005D6BEB"/>
    <w:rsid w:val="005D7225"/>
    <w:rsid w:val="005D7C7B"/>
    <w:rsid w:val="005D7DA6"/>
    <w:rsid w:val="005E07EF"/>
    <w:rsid w:val="005E0FEA"/>
    <w:rsid w:val="005E126F"/>
    <w:rsid w:val="005E127C"/>
    <w:rsid w:val="005E2218"/>
    <w:rsid w:val="005E34D4"/>
    <w:rsid w:val="005E35FD"/>
    <w:rsid w:val="005E5141"/>
    <w:rsid w:val="005E66BE"/>
    <w:rsid w:val="005E7808"/>
    <w:rsid w:val="005F0426"/>
    <w:rsid w:val="005F09AF"/>
    <w:rsid w:val="005F0CB0"/>
    <w:rsid w:val="005F158E"/>
    <w:rsid w:val="005F1F87"/>
    <w:rsid w:val="005F20E2"/>
    <w:rsid w:val="005F20F0"/>
    <w:rsid w:val="005F24A6"/>
    <w:rsid w:val="005F30C1"/>
    <w:rsid w:val="005F3621"/>
    <w:rsid w:val="005F3D10"/>
    <w:rsid w:val="005F3DBD"/>
    <w:rsid w:val="005F3FC5"/>
    <w:rsid w:val="005F4058"/>
    <w:rsid w:val="005F469A"/>
    <w:rsid w:val="005F47BF"/>
    <w:rsid w:val="005F5CB8"/>
    <w:rsid w:val="005F5D68"/>
    <w:rsid w:val="005F5D9D"/>
    <w:rsid w:val="005F6FBD"/>
    <w:rsid w:val="005F74B6"/>
    <w:rsid w:val="00601DBF"/>
    <w:rsid w:val="00601F42"/>
    <w:rsid w:val="00601FBC"/>
    <w:rsid w:val="00602231"/>
    <w:rsid w:val="00603425"/>
    <w:rsid w:val="006049BF"/>
    <w:rsid w:val="00606FFF"/>
    <w:rsid w:val="00607419"/>
    <w:rsid w:val="006079F6"/>
    <w:rsid w:val="0061126A"/>
    <w:rsid w:val="00611688"/>
    <w:rsid w:val="00611766"/>
    <w:rsid w:val="006118F4"/>
    <w:rsid w:val="00611929"/>
    <w:rsid w:val="00611CBB"/>
    <w:rsid w:val="006126F4"/>
    <w:rsid w:val="00612DAD"/>
    <w:rsid w:val="006131CF"/>
    <w:rsid w:val="006139C5"/>
    <w:rsid w:val="00614FC7"/>
    <w:rsid w:val="006155FA"/>
    <w:rsid w:val="0061568F"/>
    <w:rsid w:val="00615A16"/>
    <w:rsid w:val="006171F2"/>
    <w:rsid w:val="00617B7F"/>
    <w:rsid w:val="0062018B"/>
    <w:rsid w:val="006218A1"/>
    <w:rsid w:val="0062192E"/>
    <w:rsid w:val="00621E0E"/>
    <w:rsid w:val="006230EC"/>
    <w:rsid w:val="00623BDD"/>
    <w:rsid w:val="00624A56"/>
    <w:rsid w:val="00625520"/>
    <w:rsid w:val="00625D55"/>
    <w:rsid w:val="0062677D"/>
    <w:rsid w:val="00626FFD"/>
    <w:rsid w:val="0062720B"/>
    <w:rsid w:val="0063006A"/>
    <w:rsid w:val="00631CED"/>
    <w:rsid w:val="00634AAB"/>
    <w:rsid w:val="00635BC1"/>
    <w:rsid w:val="006365C0"/>
    <w:rsid w:val="00636643"/>
    <w:rsid w:val="00636EAF"/>
    <w:rsid w:val="00636EEB"/>
    <w:rsid w:val="006372EA"/>
    <w:rsid w:val="0064003C"/>
    <w:rsid w:val="00640193"/>
    <w:rsid w:val="00640DA1"/>
    <w:rsid w:val="0064156E"/>
    <w:rsid w:val="00641581"/>
    <w:rsid w:val="006421FF"/>
    <w:rsid w:val="00642867"/>
    <w:rsid w:val="00643120"/>
    <w:rsid w:val="00643394"/>
    <w:rsid w:val="00643797"/>
    <w:rsid w:val="006440D9"/>
    <w:rsid w:val="0064469B"/>
    <w:rsid w:val="00644B29"/>
    <w:rsid w:val="00647977"/>
    <w:rsid w:val="0065046B"/>
    <w:rsid w:val="00651A87"/>
    <w:rsid w:val="00653621"/>
    <w:rsid w:val="006545F2"/>
    <w:rsid w:val="00654E23"/>
    <w:rsid w:val="00654E81"/>
    <w:rsid w:val="006575CC"/>
    <w:rsid w:val="0066022C"/>
    <w:rsid w:val="00660411"/>
    <w:rsid w:val="006611AC"/>
    <w:rsid w:val="00661781"/>
    <w:rsid w:val="0066196A"/>
    <w:rsid w:val="00662E5F"/>
    <w:rsid w:val="006630E1"/>
    <w:rsid w:val="006637DF"/>
    <w:rsid w:val="00664A8F"/>
    <w:rsid w:val="00664AA3"/>
    <w:rsid w:val="00664F60"/>
    <w:rsid w:val="0066514A"/>
    <w:rsid w:val="006657A0"/>
    <w:rsid w:val="006669C5"/>
    <w:rsid w:val="00670228"/>
    <w:rsid w:val="006709BC"/>
    <w:rsid w:val="00670B74"/>
    <w:rsid w:val="00670BEA"/>
    <w:rsid w:val="00671999"/>
    <w:rsid w:val="00671C53"/>
    <w:rsid w:val="006726C1"/>
    <w:rsid w:val="00672EAC"/>
    <w:rsid w:val="00674621"/>
    <w:rsid w:val="00674F19"/>
    <w:rsid w:val="0067545F"/>
    <w:rsid w:val="0067615C"/>
    <w:rsid w:val="0067618C"/>
    <w:rsid w:val="006765AD"/>
    <w:rsid w:val="00676EE1"/>
    <w:rsid w:val="00680145"/>
    <w:rsid w:val="00681A2C"/>
    <w:rsid w:val="00681F91"/>
    <w:rsid w:val="00682224"/>
    <w:rsid w:val="006826F3"/>
    <w:rsid w:val="006830BF"/>
    <w:rsid w:val="0068310F"/>
    <w:rsid w:val="006834D1"/>
    <w:rsid w:val="00683B95"/>
    <w:rsid w:val="006840CF"/>
    <w:rsid w:val="0068436A"/>
    <w:rsid w:val="0068575E"/>
    <w:rsid w:val="006865A9"/>
    <w:rsid w:val="0068661F"/>
    <w:rsid w:val="006869EF"/>
    <w:rsid w:val="00687256"/>
    <w:rsid w:val="00687C8B"/>
    <w:rsid w:val="006901FA"/>
    <w:rsid w:val="006908D1"/>
    <w:rsid w:val="006933AF"/>
    <w:rsid w:val="00694276"/>
    <w:rsid w:val="006945DE"/>
    <w:rsid w:val="00696811"/>
    <w:rsid w:val="006970C4"/>
    <w:rsid w:val="0069751B"/>
    <w:rsid w:val="00697E32"/>
    <w:rsid w:val="00697EBB"/>
    <w:rsid w:val="006A03B7"/>
    <w:rsid w:val="006A0A4B"/>
    <w:rsid w:val="006A1287"/>
    <w:rsid w:val="006A15CF"/>
    <w:rsid w:val="006A1C36"/>
    <w:rsid w:val="006A230A"/>
    <w:rsid w:val="006A2581"/>
    <w:rsid w:val="006A324D"/>
    <w:rsid w:val="006A3371"/>
    <w:rsid w:val="006A3407"/>
    <w:rsid w:val="006A4276"/>
    <w:rsid w:val="006A498E"/>
    <w:rsid w:val="006A5E1C"/>
    <w:rsid w:val="006A7280"/>
    <w:rsid w:val="006A79AB"/>
    <w:rsid w:val="006B0128"/>
    <w:rsid w:val="006B2081"/>
    <w:rsid w:val="006B221F"/>
    <w:rsid w:val="006B23EF"/>
    <w:rsid w:val="006B2F53"/>
    <w:rsid w:val="006B3407"/>
    <w:rsid w:val="006B5786"/>
    <w:rsid w:val="006B60D2"/>
    <w:rsid w:val="006B633A"/>
    <w:rsid w:val="006B66C0"/>
    <w:rsid w:val="006B6754"/>
    <w:rsid w:val="006B731A"/>
    <w:rsid w:val="006B79B4"/>
    <w:rsid w:val="006B7E2E"/>
    <w:rsid w:val="006C067F"/>
    <w:rsid w:val="006C1193"/>
    <w:rsid w:val="006C258E"/>
    <w:rsid w:val="006C2968"/>
    <w:rsid w:val="006C2B05"/>
    <w:rsid w:val="006C2C6B"/>
    <w:rsid w:val="006C36D3"/>
    <w:rsid w:val="006C3839"/>
    <w:rsid w:val="006C3DAC"/>
    <w:rsid w:val="006C4602"/>
    <w:rsid w:val="006C4938"/>
    <w:rsid w:val="006C5012"/>
    <w:rsid w:val="006C5254"/>
    <w:rsid w:val="006C5E88"/>
    <w:rsid w:val="006C67E8"/>
    <w:rsid w:val="006C798E"/>
    <w:rsid w:val="006D0154"/>
    <w:rsid w:val="006D05A8"/>
    <w:rsid w:val="006D05F7"/>
    <w:rsid w:val="006D0765"/>
    <w:rsid w:val="006D1ADE"/>
    <w:rsid w:val="006D1EC2"/>
    <w:rsid w:val="006D32AE"/>
    <w:rsid w:val="006D32B6"/>
    <w:rsid w:val="006D32FE"/>
    <w:rsid w:val="006D3AD7"/>
    <w:rsid w:val="006D3D3D"/>
    <w:rsid w:val="006D3EF4"/>
    <w:rsid w:val="006D5854"/>
    <w:rsid w:val="006D58FB"/>
    <w:rsid w:val="006D5974"/>
    <w:rsid w:val="006D5C68"/>
    <w:rsid w:val="006D69E7"/>
    <w:rsid w:val="006D71AE"/>
    <w:rsid w:val="006E07EA"/>
    <w:rsid w:val="006E09D5"/>
    <w:rsid w:val="006E1221"/>
    <w:rsid w:val="006E1329"/>
    <w:rsid w:val="006E135F"/>
    <w:rsid w:val="006E1CC4"/>
    <w:rsid w:val="006E223B"/>
    <w:rsid w:val="006E245F"/>
    <w:rsid w:val="006E394E"/>
    <w:rsid w:val="006E3C2A"/>
    <w:rsid w:val="006E3C39"/>
    <w:rsid w:val="006E3DB1"/>
    <w:rsid w:val="006E42ED"/>
    <w:rsid w:val="006E4C19"/>
    <w:rsid w:val="006E65E9"/>
    <w:rsid w:val="006E6925"/>
    <w:rsid w:val="006E728B"/>
    <w:rsid w:val="006E783A"/>
    <w:rsid w:val="006F0EBC"/>
    <w:rsid w:val="006F2222"/>
    <w:rsid w:val="006F33E7"/>
    <w:rsid w:val="006F4506"/>
    <w:rsid w:val="006F4C91"/>
    <w:rsid w:val="006F5008"/>
    <w:rsid w:val="006F5ADB"/>
    <w:rsid w:val="006F64FE"/>
    <w:rsid w:val="006F6624"/>
    <w:rsid w:val="006F6747"/>
    <w:rsid w:val="006F6D3D"/>
    <w:rsid w:val="006F7454"/>
    <w:rsid w:val="007020CF"/>
    <w:rsid w:val="007040A5"/>
    <w:rsid w:val="00704A60"/>
    <w:rsid w:val="00704D1C"/>
    <w:rsid w:val="007057B4"/>
    <w:rsid w:val="00705ABB"/>
    <w:rsid w:val="00705B60"/>
    <w:rsid w:val="00710571"/>
    <w:rsid w:val="00710A1D"/>
    <w:rsid w:val="007122D4"/>
    <w:rsid w:val="00712DE9"/>
    <w:rsid w:val="00713DA3"/>
    <w:rsid w:val="007143BA"/>
    <w:rsid w:val="007152B7"/>
    <w:rsid w:val="007176A1"/>
    <w:rsid w:val="007214CC"/>
    <w:rsid w:val="00722306"/>
    <w:rsid w:val="007225C3"/>
    <w:rsid w:val="00722646"/>
    <w:rsid w:val="00722C07"/>
    <w:rsid w:val="00722CCF"/>
    <w:rsid w:val="00722CFC"/>
    <w:rsid w:val="007232A2"/>
    <w:rsid w:val="00724040"/>
    <w:rsid w:val="00724911"/>
    <w:rsid w:val="00724CF6"/>
    <w:rsid w:val="0072543D"/>
    <w:rsid w:val="00725834"/>
    <w:rsid w:val="00727142"/>
    <w:rsid w:val="00730072"/>
    <w:rsid w:val="007308D5"/>
    <w:rsid w:val="00730B6B"/>
    <w:rsid w:val="00730E1D"/>
    <w:rsid w:val="0073104A"/>
    <w:rsid w:val="007311F4"/>
    <w:rsid w:val="00731715"/>
    <w:rsid w:val="007323C1"/>
    <w:rsid w:val="00732426"/>
    <w:rsid w:val="0073251B"/>
    <w:rsid w:val="00732552"/>
    <w:rsid w:val="007334BC"/>
    <w:rsid w:val="00733713"/>
    <w:rsid w:val="00734330"/>
    <w:rsid w:val="00734483"/>
    <w:rsid w:val="00734DED"/>
    <w:rsid w:val="00735247"/>
    <w:rsid w:val="00735B03"/>
    <w:rsid w:val="00735EC1"/>
    <w:rsid w:val="00736424"/>
    <w:rsid w:val="00737534"/>
    <w:rsid w:val="007377C8"/>
    <w:rsid w:val="00740A9E"/>
    <w:rsid w:val="00740FA5"/>
    <w:rsid w:val="007412F7"/>
    <w:rsid w:val="0074160E"/>
    <w:rsid w:val="00741C0A"/>
    <w:rsid w:val="00742049"/>
    <w:rsid w:val="00742C74"/>
    <w:rsid w:val="00742CAF"/>
    <w:rsid w:val="00743AD2"/>
    <w:rsid w:val="00743C38"/>
    <w:rsid w:val="00743DF0"/>
    <w:rsid w:val="007444A1"/>
    <w:rsid w:val="007453B9"/>
    <w:rsid w:val="00746A7C"/>
    <w:rsid w:val="007504FC"/>
    <w:rsid w:val="00750EC1"/>
    <w:rsid w:val="00750FC3"/>
    <w:rsid w:val="00751839"/>
    <w:rsid w:val="0075341A"/>
    <w:rsid w:val="00754183"/>
    <w:rsid w:val="00754926"/>
    <w:rsid w:val="00755F0A"/>
    <w:rsid w:val="00756C16"/>
    <w:rsid w:val="00757300"/>
    <w:rsid w:val="0075776E"/>
    <w:rsid w:val="00757DAF"/>
    <w:rsid w:val="00760282"/>
    <w:rsid w:val="007608F3"/>
    <w:rsid w:val="00761286"/>
    <w:rsid w:val="007628F6"/>
    <w:rsid w:val="00764B0A"/>
    <w:rsid w:val="00764B58"/>
    <w:rsid w:val="00765308"/>
    <w:rsid w:val="00765B5E"/>
    <w:rsid w:val="00765CD7"/>
    <w:rsid w:val="00766403"/>
    <w:rsid w:val="00767747"/>
    <w:rsid w:val="007678FC"/>
    <w:rsid w:val="00767B7B"/>
    <w:rsid w:val="0077070B"/>
    <w:rsid w:val="00770EB9"/>
    <w:rsid w:val="007710FA"/>
    <w:rsid w:val="007720E3"/>
    <w:rsid w:val="00772518"/>
    <w:rsid w:val="00773ED0"/>
    <w:rsid w:val="0077401B"/>
    <w:rsid w:val="00775659"/>
    <w:rsid w:val="0077639A"/>
    <w:rsid w:val="00776669"/>
    <w:rsid w:val="007766FD"/>
    <w:rsid w:val="00776AF1"/>
    <w:rsid w:val="00780179"/>
    <w:rsid w:val="00780432"/>
    <w:rsid w:val="00780BCE"/>
    <w:rsid w:val="00780F5C"/>
    <w:rsid w:val="007821C4"/>
    <w:rsid w:val="00783345"/>
    <w:rsid w:val="00783363"/>
    <w:rsid w:val="0078445C"/>
    <w:rsid w:val="00784654"/>
    <w:rsid w:val="0078481D"/>
    <w:rsid w:val="00785289"/>
    <w:rsid w:val="00785ACC"/>
    <w:rsid w:val="00786327"/>
    <w:rsid w:val="00786D09"/>
    <w:rsid w:val="0078713F"/>
    <w:rsid w:val="00787979"/>
    <w:rsid w:val="007879A3"/>
    <w:rsid w:val="00790CF2"/>
    <w:rsid w:val="00791EFB"/>
    <w:rsid w:val="00793349"/>
    <w:rsid w:val="007933F0"/>
    <w:rsid w:val="007934EB"/>
    <w:rsid w:val="00793DDC"/>
    <w:rsid w:val="0079451F"/>
    <w:rsid w:val="00794D7C"/>
    <w:rsid w:val="00795E0F"/>
    <w:rsid w:val="00796D8D"/>
    <w:rsid w:val="00797283"/>
    <w:rsid w:val="007973E8"/>
    <w:rsid w:val="00797422"/>
    <w:rsid w:val="0079742D"/>
    <w:rsid w:val="00797A59"/>
    <w:rsid w:val="00797CD6"/>
    <w:rsid w:val="007A0B24"/>
    <w:rsid w:val="007A1B1E"/>
    <w:rsid w:val="007A2158"/>
    <w:rsid w:val="007A4BDE"/>
    <w:rsid w:val="007A4CD8"/>
    <w:rsid w:val="007A5C5C"/>
    <w:rsid w:val="007A6635"/>
    <w:rsid w:val="007A69B0"/>
    <w:rsid w:val="007A7102"/>
    <w:rsid w:val="007A79C1"/>
    <w:rsid w:val="007B1325"/>
    <w:rsid w:val="007B1D76"/>
    <w:rsid w:val="007B2397"/>
    <w:rsid w:val="007B2BC9"/>
    <w:rsid w:val="007B325F"/>
    <w:rsid w:val="007B4760"/>
    <w:rsid w:val="007B4B31"/>
    <w:rsid w:val="007B4CA5"/>
    <w:rsid w:val="007B4D13"/>
    <w:rsid w:val="007B5DD8"/>
    <w:rsid w:val="007B6E09"/>
    <w:rsid w:val="007B7E6F"/>
    <w:rsid w:val="007C0758"/>
    <w:rsid w:val="007C1951"/>
    <w:rsid w:val="007C232E"/>
    <w:rsid w:val="007C35E3"/>
    <w:rsid w:val="007C3A07"/>
    <w:rsid w:val="007C43DC"/>
    <w:rsid w:val="007C4552"/>
    <w:rsid w:val="007C47D2"/>
    <w:rsid w:val="007C486A"/>
    <w:rsid w:val="007C4B06"/>
    <w:rsid w:val="007C4C15"/>
    <w:rsid w:val="007C561E"/>
    <w:rsid w:val="007C57DE"/>
    <w:rsid w:val="007C58EB"/>
    <w:rsid w:val="007C6D10"/>
    <w:rsid w:val="007C7385"/>
    <w:rsid w:val="007D0ADD"/>
    <w:rsid w:val="007D0AFA"/>
    <w:rsid w:val="007D0F5C"/>
    <w:rsid w:val="007D1243"/>
    <w:rsid w:val="007D156F"/>
    <w:rsid w:val="007D3809"/>
    <w:rsid w:val="007D3FFE"/>
    <w:rsid w:val="007D426A"/>
    <w:rsid w:val="007D43CB"/>
    <w:rsid w:val="007D5FDE"/>
    <w:rsid w:val="007D6DBF"/>
    <w:rsid w:val="007D7314"/>
    <w:rsid w:val="007D73E5"/>
    <w:rsid w:val="007D7C5F"/>
    <w:rsid w:val="007D7F1B"/>
    <w:rsid w:val="007E075C"/>
    <w:rsid w:val="007E0A8F"/>
    <w:rsid w:val="007E0EC8"/>
    <w:rsid w:val="007E0F50"/>
    <w:rsid w:val="007E1DE3"/>
    <w:rsid w:val="007E2175"/>
    <w:rsid w:val="007E2599"/>
    <w:rsid w:val="007E2B79"/>
    <w:rsid w:val="007E2EBD"/>
    <w:rsid w:val="007E3E0A"/>
    <w:rsid w:val="007E5182"/>
    <w:rsid w:val="007E732E"/>
    <w:rsid w:val="007F2A05"/>
    <w:rsid w:val="007F36D3"/>
    <w:rsid w:val="007F3A95"/>
    <w:rsid w:val="007F4804"/>
    <w:rsid w:val="007F4D00"/>
    <w:rsid w:val="007F584B"/>
    <w:rsid w:val="007F6384"/>
    <w:rsid w:val="007F65D5"/>
    <w:rsid w:val="00800121"/>
    <w:rsid w:val="008006DB"/>
    <w:rsid w:val="008017CB"/>
    <w:rsid w:val="008024AD"/>
    <w:rsid w:val="008026B3"/>
    <w:rsid w:val="00803E18"/>
    <w:rsid w:val="00803F03"/>
    <w:rsid w:val="00805CA9"/>
    <w:rsid w:val="00805CF3"/>
    <w:rsid w:val="00805EBF"/>
    <w:rsid w:val="0080688F"/>
    <w:rsid w:val="008071A4"/>
    <w:rsid w:val="00807584"/>
    <w:rsid w:val="00807969"/>
    <w:rsid w:val="00810973"/>
    <w:rsid w:val="0081109F"/>
    <w:rsid w:val="00811B9F"/>
    <w:rsid w:val="00812224"/>
    <w:rsid w:val="00812F13"/>
    <w:rsid w:val="00813F8A"/>
    <w:rsid w:val="00814145"/>
    <w:rsid w:val="00816742"/>
    <w:rsid w:val="008168F0"/>
    <w:rsid w:val="00817FCA"/>
    <w:rsid w:val="0082032A"/>
    <w:rsid w:val="008208AA"/>
    <w:rsid w:val="00820D8E"/>
    <w:rsid w:val="00820ED1"/>
    <w:rsid w:val="008215CA"/>
    <w:rsid w:val="00821786"/>
    <w:rsid w:val="0082224C"/>
    <w:rsid w:val="008224E9"/>
    <w:rsid w:val="008225E8"/>
    <w:rsid w:val="008232D1"/>
    <w:rsid w:val="008235DF"/>
    <w:rsid w:val="008244D1"/>
    <w:rsid w:val="00824914"/>
    <w:rsid w:val="00825C33"/>
    <w:rsid w:val="00826230"/>
    <w:rsid w:val="008268A1"/>
    <w:rsid w:val="00826A78"/>
    <w:rsid w:val="00827037"/>
    <w:rsid w:val="008275AD"/>
    <w:rsid w:val="00830587"/>
    <w:rsid w:val="00830F17"/>
    <w:rsid w:val="00832C67"/>
    <w:rsid w:val="00832DF3"/>
    <w:rsid w:val="00833F6B"/>
    <w:rsid w:val="008352AC"/>
    <w:rsid w:val="008359B8"/>
    <w:rsid w:val="00835FA6"/>
    <w:rsid w:val="00836749"/>
    <w:rsid w:val="00836818"/>
    <w:rsid w:val="008371C0"/>
    <w:rsid w:val="00840570"/>
    <w:rsid w:val="00841D70"/>
    <w:rsid w:val="00842725"/>
    <w:rsid w:val="008428BD"/>
    <w:rsid w:val="0084383A"/>
    <w:rsid w:val="00843A99"/>
    <w:rsid w:val="00843BB2"/>
    <w:rsid w:val="00843CEC"/>
    <w:rsid w:val="00844193"/>
    <w:rsid w:val="00845813"/>
    <w:rsid w:val="0084628C"/>
    <w:rsid w:val="008463D6"/>
    <w:rsid w:val="00846AFF"/>
    <w:rsid w:val="0084706B"/>
    <w:rsid w:val="00847D03"/>
    <w:rsid w:val="00847D0C"/>
    <w:rsid w:val="00850C71"/>
    <w:rsid w:val="008513CC"/>
    <w:rsid w:val="00853226"/>
    <w:rsid w:val="00853705"/>
    <w:rsid w:val="00853A4A"/>
    <w:rsid w:val="00853F64"/>
    <w:rsid w:val="008546E5"/>
    <w:rsid w:val="00854BE0"/>
    <w:rsid w:val="008567C8"/>
    <w:rsid w:val="00856B19"/>
    <w:rsid w:val="00857188"/>
    <w:rsid w:val="008575F1"/>
    <w:rsid w:val="00857B7A"/>
    <w:rsid w:val="00860118"/>
    <w:rsid w:val="0086187A"/>
    <w:rsid w:val="00861966"/>
    <w:rsid w:val="00861972"/>
    <w:rsid w:val="00861B78"/>
    <w:rsid w:val="00862B72"/>
    <w:rsid w:val="0086549D"/>
    <w:rsid w:val="00865F83"/>
    <w:rsid w:val="0086668F"/>
    <w:rsid w:val="008669DD"/>
    <w:rsid w:val="0086708E"/>
    <w:rsid w:val="008679BE"/>
    <w:rsid w:val="0087056C"/>
    <w:rsid w:val="00871B65"/>
    <w:rsid w:val="008722D4"/>
    <w:rsid w:val="008726A5"/>
    <w:rsid w:val="00872DCA"/>
    <w:rsid w:val="0087368C"/>
    <w:rsid w:val="0087464E"/>
    <w:rsid w:val="00875A81"/>
    <w:rsid w:val="00875F95"/>
    <w:rsid w:val="00876430"/>
    <w:rsid w:val="008764A4"/>
    <w:rsid w:val="00876C7C"/>
    <w:rsid w:val="00877D94"/>
    <w:rsid w:val="00880B05"/>
    <w:rsid w:val="00881164"/>
    <w:rsid w:val="0088279B"/>
    <w:rsid w:val="00882E7B"/>
    <w:rsid w:val="0088348E"/>
    <w:rsid w:val="00884B91"/>
    <w:rsid w:val="00885323"/>
    <w:rsid w:val="00886122"/>
    <w:rsid w:val="00886AF8"/>
    <w:rsid w:val="00886E1E"/>
    <w:rsid w:val="00886E9F"/>
    <w:rsid w:val="00887166"/>
    <w:rsid w:val="00887D2E"/>
    <w:rsid w:val="0089131E"/>
    <w:rsid w:val="00892FE4"/>
    <w:rsid w:val="00893742"/>
    <w:rsid w:val="00893B0D"/>
    <w:rsid w:val="00894977"/>
    <w:rsid w:val="00895F45"/>
    <w:rsid w:val="008962D6"/>
    <w:rsid w:val="0089672F"/>
    <w:rsid w:val="00896E27"/>
    <w:rsid w:val="00897104"/>
    <w:rsid w:val="008972C7"/>
    <w:rsid w:val="00897916"/>
    <w:rsid w:val="00897C0F"/>
    <w:rsid w:val="008A0561"/>
    <w:rsid w:val="008A102C"/>
    <w:rsid w:val="008A1B2E"/>
    <w:rsid w:val="008A2B42"/>
    <w:rsid w:val="008A3AF3"/>
    <w:rsid w:val="008A3C5F"/>
    <w:rsid w:val="008A41F9"/>
    <w:rsid w:val="008A473E"/>
    <w:rsid w:val="008A574D"/>
    <w:rsid w:val="008A5D48"/>
    <w:rsid w:val="008A6224"/>
    <w:rsid w:val="008A7836"/>
    <w:rsid w:val="008B0050"/>
    <w:rsid w:val="008B0276"/>
    <w:rsid w:val="008B0BDD"/>
    <w:rsid w:val="008B1958"/>
    <w:rsid w:val="008B1982"/>
    <w:rsid w:val="008B2177"/>
    <w:rsid w:val="008B3FE9"/>
    <w:rsid w:val="008B4E4D"/>
    <w:rsid w:val="008B5454"/>
    <w:rsid w:val="008B57E3"/>
    <w:rsid w:val="008B5A2B"/>
    <w:rsid w:val="008B62D6"/>
    <w:rsid w:val="008B6D5E"/>
    <w:rsid w:val="008B712E"/>
    <w:rsid w:val="008B7492"/>
    <w:rsid w:val="008B7BB3"/>
    <w:rsid w:val="008C0E46"/>
    <w:rsid w:val="008C1984"/>
    <w:rsid w:val="008C1FD2"/>
    <w:rsid w:val="008C229F"/>
    <w:rsid w:val="008C3885"/>
    <w:rsid w:val="008C38F7"/>
    <w:rsid w:val="008C52EF"/>
    <w:rsid w:val="008C5B61"/>
    <w:rsid w:val="008C6017"/>
    <w:rsid w:val="008C6C8A"/>
    <w:rsid w:val="008C6D35"/>
    <w:rsid w:val="008C6D53"/>
    <w:rsid w:val="008D0074"/>
    <w:rsid w:val="008D05B5"/>
    <w:rsid w:val="008D0674"/>
    <w:rsid w:val="008D0E10"/>
    <w:rsid w:val="008D11F7"/>
    <w:rsid w:val="008D2FD7"/>
    <w:rsid w:val="008D48F5"/>
    <w:rsid w:val="008D4A56"/>
    <w:rsid w:val="008D4D88"/>
    <w:rsid w:val="008D4D89"/>
    <w:rsid w:val="008D5A3C"/>
    <w:rsid w:val="008D5A5A"/>
    <w:rsid w:val="008D6207"/>
    <w:rsid w:val="008D759F"/>
    <w:rsid w:val="008E082E"/>
    <w:rsid w:val="008E0F60"/>
    <w:rsid w:val="008E1163"/>
    <w:rsid w:val="008E13A0"/>
    <w:rsid w:val="008E1758"/>
    <w:rsid w:val="008E1869"/>
    <w:rsid w:val="008E1D36"/>
    <w:rsid w:val="008E2478"/>
    <w:rsid w:val="008E29BF"/>
    <w:rsid w:val="008E2CF4"/>
    <w:rsid w:val="008E38C8"/>
    <w:rsid w:val="008E3BF5"/>
    <w:rsid w:val="008E3E46"/>
    <w:rsid w:val="008E4C3C"/>
    <w:rsid w:val="008E4D0F"/>
    <w:rsid w:val="008E51F8"/>
    <w:rsid w:val="008E596B"/>
    <w:rsid w:val="008E7020"/>
    <w:rsid w:val="008E70F2"/>
    <w:rsid w:val="008E7461"/>
    <w:rsid w:val="008E78B3"/>
    <w:rsid w:val="008E7BF8"/>
    <w:rsid w:val="008F02FA"/>
    <w:rsid w:val="008F04D6"/>
    <w:rsid w:val="008F0BEC"/>
    <w:rsid w:val="008F0C3C"/>
    <w:rsid w:val="008F0D14"/>
    <w:rsid w:val="008F4F3E"/>
    <w:rsid w:val="008F5153"/>
    <w:rsid w:val="008F5436"/>
    <w:rsid w:val="008F56F6"/>
    <w:rsid w:val="008F57AB"/>
    <w:rsid w:val="008F58B6"/>
    <w:rsid w:val="008F5A8E"/>
    <w:rsid w:val="008F626A"/>
    <w:rsid w:val="008F6FF0"/>
    <w:rsid w:val="008F7323"/>
    <w:rsid w:val="008F7486"/>
    <w:rsid w:val="0090050F"/>
    <w:rsid w:val="009005B9"/>
    <w:rsid w:val="009007AE"/>
    <w:rsid w:val="0090097E"/>
    <w:rsid w:val="00901E99"/>
    <w:rsid w:val="00903139"/>
    <w:rsid w:val="00903D6D"/>
    <w:rsid w:val="0090465F"/>
    <w:rsid w:val="00904695"/>
    <w:rsid w:val="00905FB8"/>
    <w:rsid w:val="00906581"/>
    <w:rsid w:val="009067B0"/>
    <w:rsid w:val="009071E5"/>
    <w:rsid w:val="00910C30"/>
    <w:rsid w:val="00910F94"/>
    <w:rsid w:val="00910FF2"/>
    <w:rsid w:val="0091184D"/>
    <w:rsid w:val="00911DEF"/>
    <w:rsid w:val="009123D6"/>
    <w:rsid w:val="00912EAD"/>
    <w:rsid w:val="00913455"/>
    <w:rsid w:val="009140AB"/>
    <w:rsid w:val="00914B13"/>
    <w:rsid w:val="00914D9D"/>
    <w:rsid w:val="00914D9E"/>
    <w:rsid w:val="00916D37"/>
    <w:rsid w:val="0091719B"/>
    <w:rsid w:val="009173D4"/>
    <w:rsid w:val="009175D5"/>
    <w:rsid w:val="009177A7"/>
    <w:rsid w:val="00917FC0"/>
    <w:rsid w:val="00922A30"/>
    <w:rsid w:val="00922D49"/>
    <w:rsid w:val="00923731"/>
    <w:rsid w:val="00923CBD"/>
    <w:rsid w:val="00924945"/>
    <w:rsid w:val="00924AFC"/>
    <w:rsid w:val="00924B79"/>
    <w:rsid w:val="00925620"/>
    <w:rsid w:val="00925ACD"/>
    <w:rsid w:val="00925AEF"/>
    <w:rsid w:val="009268C3"/>
    <w:rsid w:val="00927031"/>
    <w:rsid w:val="009270AA"/>
    <w:rsid w:val="0092729E"/>
    <w:rsid w:val="009301CB"/>
    <w:rsid w:val="00930DC1"/>
    <w:rsid w:val="00931184"/>
    <w:rsid w:val="00931C02"/>
    <w:rsid w:val="00932839"/>
    <w:rsid w:val="00932C1A"/>
    <w:rsid w:val="009331E0"/>
    <w:rsid w:val="00933334"/>
    <w:rsid w:val="00933973"/>
    <w:rsid w:val="00934075"/>
    <w:rsid w:val="00934CEF"/>
    <w:rsid w:val="00934DE7"/>
    <w:rsid w:val="00935104"/>
    <w:rsid w:val="00936173"/>
    <w:rsid w:val="00936DFF"/>
    <w:rsid w:val="00936EEF"/>
    <w:rsid w:val="00937F6F"/>
    <w:rsid w:val="00940506"/>
    <w:rsid w:val="00940C52"/>
    <w:rsid w:val="00941A21"/>
    <w:rsid w:val="00942245"/>
    <w:rsid w:val="00942855"/>
    <w:rsid w:val="00943D4C"/>
    <w:rsid w:val="00943DF9"/>
    <w:rsid w:val="00944586"/>
    <w:rsid w:val="00944BCE"/>
    <w:rsid w:val="00945B9E"/>
    <w:rsid w:val="00946066"/>
    <w:rsid w:val="00950024"/>
    <w:rsid w:val="00950A43"/>
    <w:rsid w:val="00950B68"/>
    <w:rsid w:val="0095124B"/>
    <w:rsid w:val="00952346"/>
    <w:rsid w:val="00952DDE"/>
    <w:rsid w:val="00952F3B"/>
    <w:rsid w:val="00954CE9"/>
    <w:rsid w:val="00954F63"/>
    <w:rsid w:val="00955006"/>
    <w:rsid w:val="009555CB"/>
    <w:rsid w:val="009570A7"/>
    <w:rsid w:val="009574EC"/>
    <w:rsid w:val="0095771C"/>
    <w:rsid w:val="00957EBA"/>
    <w:rsid w:val="00960AC8"/>
    <w:rsid w:val="00962C6D"/>
    <w:rsid w:val="0096445B"/>
    <w:rsid w:val="0096451A"/>
    <w:rsid w:val="00964C20"/>
    <w:rsid w:val="009654EE"/>
    <w:rsid w:val="009656FC"/>
    <w:rsid w:val="00966993"/>
    <w:rsid w:val="00966AF3"/>
    <w:rsid w:val="00966EE7"/>
    <w:rsid w:val="0096711E"/>
    <w:rsid w:val="009673AD"/>
    <w:rsid w:val="009674E6"/>
    <w:rsid w:val="0096774C"/>
    <w:rsid w:val="00967885"/>
    <w:rsid w:val="00970B69"/>
    <w:rsid w:val="00970FC5"/>
    <w:rsid w:val="00972CB1"/>
    <w:rsid w:val="009733FB"/>
    <w:rsid w:val="00973C4D"/>
    <w:rsid w:val="00974139"/>
    <w:rsid w:val="00974359"/>
    <w:rsid w:val="00975DE0"/>
    <w:rsid w:val="00977D11"/>
    <w:rsid w:val="00980463"/>
    <w:rsid w:val="0098102C"/>
    <w:rsid w:val="00981261"/>
    <w:rsid w:val="0098213C"/>
    <w:rsid w:val="009829C4"/>
    <w:rsid w:val="00982C21"/>
    <w:rsid w:val="0098336C"/>
    <w:rsid w:val="00983A4A"/>
    <w:rsid w:val="00983BC2"/>
    <w:rsid w:val="0098489A"/>
    <w:rsid w:val="00985B14"/>
    <w:rsid w:val="00985F01"/>
    <w:rsid w:val="00986343"/>
    <w:rsid w:val="00986FAC"/>
    <w:rsid w:val="0098783C"/>
    <w:rsid w:val="00987991"/>
    <w:rsid w:val="00990242"/>
    <w:rsid w:val="009906A6"/>
    <w:rsid w:val="00990C30"/>
    <w:rsid w:val="00992016"/>
    <w:rsid w:val="0099201D"/>
    <w:rsid w:val="009925B4"/>
    <w:rsid w:val="00992699"/>
    <w:rsid w:val="009936B4"/>
    <w:rsid w:val="00994522"/>
    <w:rsid w:val="0099474D"/>
    <w:rsid w:val="009948EE"/>
    <w:rsid w:val="009951EA"/>
    <w:rsid w:val="00995636"/>
    <w:rsid w:val="00995947"/>
    <w:rsid w:val="00995EAB"/>
    <w:rsid w:val="00997FE3"/>
    <w:rsid w:val="009A0D60"/>
    <w:rsid w:val="009A1883"/>
    <w:rsid w:val="009A29D9"/>
    <w:rsid w:val="009A3714"/>
    <w:rsid w:val="009A3CCE"/>
    <w:rsid w:val="009A564E"/>
    <w:rsid w:val="009A66AF"/>
    <w:rsid w:val="009A6EDD"/>
    <w:rsid w:val="009A733D"/>
    <w:rsid w:val="009B0222"/>
    <w:rsid w:val="009B0301"/>
    <w:rsid w:val="009B114C"/>
    <w:rsid w:val="009B206F"/>
    <w:rsid w:val="009B277A"/>
    <w:rsid w:val="009B2BF9"/>
    <w:rsid w:val="009B4DC2"/>
    <w:rsid w:val="009B4E1B"/>
    <w:rsid w:val="009B51CD"/>
    <w:rsid w:val="009B62E5"/>
    <w:rsid w:val="009B72FB"/>
    <w:rsid w:val="009B7AAB"/>
    <w:rsid w:val="009B7ACC"/>
    <w:rsid w:val="009B7FAA"/>
    <w:rsid w:val="009C0209"/>
    <w:rsid w:val="009C21B9"/>
    <w:rsid w:val="009C2F85"/>
    <w:rsid w:val="009C33EB"/>
    <w:rsid w:val="009C3B59"/>
    <w:rsid w:val="009C44AD"/>
    <w:rsid w:val="009C4C66"/>
    <w:rsid w:val="009C5D8B"/>
    <w:rsid w:val="009C699E"/>
    <w:rsid w:val="009C7194"/>
    <w:rsid w:val="009C783F"/>
    <w:rsid w:val="009C7FC2"/>
    <w:rsid w:val="009D01E8"/>
    <w:rsid w:val="009D0A23"/>
    <w:rsid w:val="009D3401"/>
    <w:rsid w:val="009D40CF"/>
    <w:rsid w:val="009D4924"/>
    <w:rsid w:val="009D5241"/>
    <w:rsid w:val="009D53BD"/>
    <w:rsid w:val="009D5755"/>
    <w:rsid w:val="009D57ED"/>
    <w:rsid w:val="009D6B6B"/>
    <w:rsid w:val="009D6F95"/>
    <w:rsid w:val="009D74C8"/>
    <w:rsid w:val="009D7C2F"/>
    <w:rsid w:val="009D7D35"/>
    <w:rsid w:val="009E0A02"/>
    <w:rsid w:val="009E152A"/>
    <w:rsid w:val="009E25CC"/>
    <w:rsid w:val="009E2B23"/>
    <w:rsid w:val="009E2CB8"/>
    <w:rsid w:val="009E3353"/>
    <w:rsid w:val="009E387A"/>
    <w:rsid w:val="009E4228"/>
    <w:rsid w:val="009E497E"/>
    <w:rsid w:val="009E54D4"/>
    <w:rsid w:val="009E61AE"/>
    <w:rsid w:val="009E624C"/>
    <w:rsid w:val="009E68F0"/>
    <w:rsid w:val="009E74E7"/>
    <w:rsid w:val="009E7556"/>
    <w:rsid w:val="009F0132"/>
    <w:rsid w:val="009F1A1C"/>
    <w:rsid w:val="009F22C8"/>
    <w:rsid w:val="009F2980"/>
    <w:rsid w:val="009F3260"/>
    <w:rsid w:val="009F3E6A"/>
    <w:rsid w:val="009F40BE"/>
    <w:rsid w:val="009F4DA5"/>
    <w:rsid w:val="009F58F1"/>
    <w:rsid w:val="009F5CC6"/>
    <w:rsid w:val="009F6956"/>
    <w:rsid w:val="009F73CB"/>
    <w:rsid w:val="009F7616"/>
    <w:rsid w:val="00A007FD"/>
    <w:rsid w:val="00A0086E"/>
    <w:rsid w:val="00A012C3"/>
    <w:rsid w:val="00A01985"/>
    <w:rsid w:val="00A01B17"/>
    <w:rsid w:val="00A01D02"/>
    <w:rsid w:val="00A02269"/>
    <w:rsid w:val="00A02BD9"/>
    <w:rsid w:val="00A033B3"/>
    <w:rsid w:val="00A03416"/>
    <w:rsid w:val="00A038C8"/>
    <w:rsid w:val="00A047B0"/>
    <w:rsid w:val="00A047C0"/>
    <w:rsid w:val="00A049F9"/>
    <w:rsid w:val="00A05B77"/>
    <w:rsid w:val="00A06699"/>
    <w:rsid w:val="00A100A6"/>
    <w:rsid w:val="00A10492"/>
    <w:rsid w:val="00A10CF7"/>
    <w:rsid w:val="00A1282F"/>
    <w:rsid w:val="00A132F1"/>
    <w:rsid w:val="00A13A49"/>
    <w:rsid w:val="00A13C12"/>
    <w:rsid w:val="00A13E31"/>
    <w:rsid w:val="00A15209"/>
    <w:rsid w:val="00A166C2"/>
    <w:rsid w:val="00A1693F"/>
    <w:rsid w:val="00A16A4E"/>
    <w:rsid w:val="00A22188"/>
    <w:rsid w:val="00A2270A"/>
    <w:rsid w:val="00A23237"/>
    <w:rsid w:val="00A23740"/>
    <w:rsid w:val="00A23B89"/>
    <w:rsid w:val="00A2476C"/>
    <w:rsid w:val="00A24E8F"/>
    <w:rsid w:val="00A250AA"/>
    <w:rsid w:val="00A251C4"/>
    <w:rsid w:val="00A260B8"/>
    <w:rsid w:val="00A26EE2"/>
    <w:rsid w:val="00A305CC"/>
    <w:rsid w:val="00A30864"/>
    <w:rsid w:val="00A32348"/>
    <w:rsid w:val="00A32DED"/>
    <w:rsid w:val="00A3370E"/>
    <w:rsid w:val="00A3403D"/>
    <w:rsid w:val="00A34972"/>
    <w:rsid w:val="00A3552C"/>
    <w:rsid w:val="00A3592A"/>
    <w:rsid w:val="00A35A42"/>
    <w:rsid w:val="00A36AF4"/>
    <w:rsid w:val="00A37D7C"/>
    <w:rsid w:val="00A402FA"/>
    <w:rsid w:val="00A419A4"/>
    <w:rsid w:val="00A4239E"/>
    <w:rsid w:val="00A4471C"/>
    <w:rsid w:val="00A4557A"/>
    <w:rsid w:val="00A45656"/>
    <w:rsid w:val="00A46191"/>
    <w:rsid w:val="00A462B8"/>
    <w:rsid w:val="00A46358"/>
    <w:rsid w:val="00A479B0"/>
    <w:rsid w:val="00A51855"/>
    <w:rsid w:val="00A51B6B"/>
    <w:rsid w:val="00A51BAC"/>
    <w:rsid w:val="00A51CD8"/>
    <w:rsid w:val="00A53E3D"/>
    <w:rsid w:val="00A556BB"/>
    <w:rsid w:val="00A56294"/>
    <w:rsid w:val="00A562BA"/>
    <w:rsid w:val="00A571FE"/>
    <w:rsid w:val="00A57EF2"/>
    <w:rsid w:val="00A61729"/>
    <w:rsid w:val="00A627A6"/>
    <w:rsid w:val="00A645B4"/>
    <w:rsid w:val="00A65160"/>
    <w:rsid w:val="00A65A07"/>
    <w:rsid w:val="00A67656"/>
    <w:rsid w:val="00A679C1"/>
    <w:rsid w:val="00A700B5"/>
    <w:rsid w:val="00A702D2"/>
    <w:rsid w:val="00A702D4"/>
    <w:rsid w:val="00A709EE"/>
    <w:rsid w:val="00A71202"/>
    <w:rsid w:val="00A71234"/>
    <w:rsid w:val="00A717E8"/>
    <w:rsid w:val="00A71835"/>
    <w:rsid w:val="00A71BF7"/>
    <w:rsid w:val="00A72890"/>
    <w:rsid w:val="00A72AE3"/>
    <w:rsid w:val="00A732CE"/>
    <w:rsid w:val="00A7399C"/>
    <w:rsid w:val="00A7432A"/>
    <w:rsid w:val="00A74697"/>
    <w:rsid w:val="00A74716"/>
    <w:rsid w:val="00A75021"/>
    <w:rsid w:val="00A75F01"/>
    <w:rsid w:val="00A76F7F"/>
    <w:rsid w:val="00A77E74"/>
    <w:rsid w:val="00A804FE"/>
    <w:rsid w:val="00A8067F"/>
    <w:rsid w:val="00A806A4"/>
    <w:rsid w:val="00A809C1"/>
    <w:rsid w:val="00A80E35"/>
    <w:rsid w:val="00A8203B"/>
    <w:rsid w:val="00A82B52"/>
    <w:rsid w:val="00A82BE6"/>
    <w:rsid w:val="00A83589"/>
    <w:rsid w:val="00A84DF3"/>
    <w:rsid w:val="00A85E31"/>
    <w:rsid w:val="00A86531"/>
    <w:rsid w:val="00A86612"/>
    <w:rsid w:val="00A87167"/>
    <w:rsid w:val="00A8743F"/>
    <w:rsid w:val="00A875A0"/>
    <w:rsid w:val="00A87646"/>
    <w:rsid w:val="00A87EAF"/>
    <w:rsid w:val="00A9045D"/>
    <w:rsid w:val="00A9086D"/>
    <w:rsid w:val="00A91855"/>
    <w:rsid w:val="00A918F4"/>
    <w:rsid w:val="00A9322C"/>
    <w:rsid w:val="00A946E9"/>
    <w:rsid w:val="00A947A7"/>
    <w:rsid w:val="00A9524C"/>
    <w:rsid w:val="00A965FD"/>
    <w:rsid w:val="00A96856"/>
    <w:rsid w:val="00AA01B8"/>
    <w:rsid w:val="00AA0609"/>
    <w:rsid w:val="00AA0A89"/>
    <w:rsid w:val="00AA0E89"/>
    <w:rsid w:val="00AA1668"/>
    <w:rsid w:val="00AA194B"/>
    <w:rsid w:val="00AA1FEB"/>
    <w:rsid w:val="00AA2507"/>
    <w:rsid w:val="00AA3189"/>
    <w:rsid w:val="00AA4035"/>
    <w:rsid w:val="00AA43CB"/>
    <w:rsid w:val="00AA498D"/>
    <w:rsid w:val="00AA4B4C"/>
    <w:rsid w:val="00AA556E"/>
    <w:rsid w:val="00AA7736"/>
    <w:rsid w:val="00AA7B7A"/>
    <w:rsid w:val="00AA7E21"/>
    <w:rsid w:val="00AB061F"/>
    <w:rsid w:val="00AB090C"/>
    <w:rsid w:val="00AB168E"/>
    <w:rsid w:val="00AB2A08"/>
    <w:rsid w:val="00AB6A74"/>
    <w:rsid w:val="00AC061B"/>
    <w:rsid w:val="00AC08C0"/>
    <w:rsid w:val="00AC14E9"/>
    <w:rsid w:val="00AC15CD"/>
    <w:rsid w:val="00AC175E"/>
    <w:rsid w:val="00AC1BC0"/>
    <w:rsid w:val="00AC1E36"/>
    <w:rsid w:val="00AC2C4F"/>
    <w:rsid w:val="00AC3494"/>
    <w:rsid w:val="00AC4EEE"/>
    <w:rsid w:val="00AC5A31"/>
    <w:rsid w:val="00AC5B24"/>
    <w:rsid w:val="00AC5BBE"/>
    <w:rsid w:val="00AC6415"/>
    <w:rsid w:val="00AC6AB5"/>
    <w:rsid w:val="00AC6C61"/>
    <w:rsid w:val="00AC72FC"/>
    <w:rsid w:val="00AC769F"/>
    <w:rsid w:val="00AC7D61"/>
    <w:rsid w:val="00AD0ADE"/>
    <w:rsid w:val="00AD0BC2"/>
    <w:rsid w:val="00AD0D3F"/>
    <w:rsid w:val="00AD1FF2"/>
    <w:rsid w:val="00AD22B2"/>
    <w:rsid w:val="00AD2EAB"/>
    <w:rsid w:val="00AD3287"/>
    <w:rsid w:val="00AD3885"/>
    <w:rsid w:val="00AD51B2"/>
    <w:rsid w:val="00AD532C"/>
    <w:rsid w:val="00AD776B"/>
    <w:rsid w:val="00AE0851"/>
    <w:rsid w:val="00AE0DF8"/>
    <w:rsid w:val="00AE174D"/>
    <w:rsid w:val="00AE1AAA"/>
    <w:rsid w:val="00AE1D15"/>
    <w:rsid w:val="00AE1F77"/>
    <w:rsid w:val="00AE2533"/>
    <w:rsid w:val="00AE2742"/>
    <w:rsid w:val="00AE3481"/>
    <w:rsid w:val="00AE374F"/>
    <w:rsid w:val="00AE3E90"/>
    <w:rsid w:val="00AE5487"/>
    <w:rsid w:val="00AE57FC"/>
    <w:rsid w:val="00AE580B"/>
    <w:rsid w:val="00AE5A16"/>
    <w:rsid w:val="00AE5BE7"/>
    <w:rsid w:val="00AE5E50"/>
    <w:rsid w:val="00AE652B"/>
    <w:rsid w:val="00AE6777"/>
    <w:rsid w:val="00AE72CD"/>
    <w:rsid w:val="00AE7364"/>
    <w:rsid w:val="00AE795E"/>
    <w:rsid w:val="00AE7EED"/>
    <w:rsid w:val="00AE7F29"/>
    <w:rsid w:val="00AF1160"/>
    <w:rsid w:val="00AF1263"/>
    <w:rsid w:val="00AF1308"/>
    <w:rsid w:val="00AF270A"/>
    <w:rsid w:val="00AF2835"/>
    <w:rsid w:val="00AF29D1"/>
    <w:rsid w:val="00AF35E7"/>
    <w:rsid w:val="00AF4947"/>
    <w:rsid w:val="00AF5553"/>
    <w:rsid w:val="00AF57B2"/>
    <w:rsid w:val="00AF5CA9"/>
    <w:rsid w:val="00AF6256"/>
    <w:rsid w:val="00AF76E2"/>
    <w:rsid w:val="00AF7C78"/>
    <w:rsid w:val="00B00113"/>
    <w:rsid w:val="00B03160"/>
    <w:rsid w:val="00B03BB0"/>
    <w:rsid w:val="00B052F4"/>
    <w:rsid w:val="00B06D97"/>
    <w:rsid w:val="00B07BE6"/>
    <w:rsid w:val="00B07CED"/>
    <w:rsid w:val="00B10EB8"/>
    <w:rsid w:val="00B11EF8"/>
    <w:rsid w:val="00B11F35"/>
    <w:rsid w:val="00B12219"/>
    <w:rsid w:val="00B133BF"/>
    <w:rsid w:val="00B13723"/>
    <w:rsid w:val="00B145B4"/>
    <w:rsid w:val="00B167E9"/>
    <w:rsid w:val="00B167F4"/>
    <w:rsid w:val="00B1740E"/>
    <w:rsid w:val="00B174DE"/>
    <w:rsid w:val="00B17772"/>
    <w:rsid w:val="00B17B97"/>
    <w:rsid w:val="00B20AC1"/>
    <w:rsid w:val="00B20C5C"/>
    <w:rsid w:val="00B21AEB"/>
    <w:rsid w:val="00B23BEB"/>
    <w:rsid w:val="00B23C28"/>
    <w:rsid w:val="00B262D0"/>
    <w:rsid w:val="00B26FAF"/>
    <w:rsid w:val="00B30EA5"/>
    <w:rsid w:val="00B32670"/>
    <w:rsid w:val="00B32DE6"/>
    <w:rsid w:val="00B33713"/>
    <w:rsid w:val="00B34B85"/>
    <w:rsid w:val="00B34E50"/>
    <w:rsid w:val="00B3552B"/>
    <w:rsid w:val="00B3565E"/>
    <w:rsid w:val="00B407F2"/>
    <w:rsid w:val="00B4090A"/>
    <w:rsid w:val="00B41871"/>
    <w:rsid w:val="00B42FB7"/>
    <w:rsid w:val="00B4385C"/>
    <w:rsid w:val="00B44271"/>
    <w:rsid w:val="00B44DFB"/>
    <w:rsid w:val="00B45821"/>
    <w:rsid w:val="00B45FCE"/>
    <w:rsid w:val="00B46129"/>
    <w:rsid w:val="00B468CA"/>
    <w:rsid w:val="00B46B7E"/>
    <w:rsid w:val="00B50447"/>
    <w:rsid w:val="00B50518"/>
    <w:rsid w:val="00B50AE8"/>
    <w:rsid w:val="00B511D7"/>
    <w:rsid w:val="00B51CBF"/>
    <w:rsid w:val="00B51FED"/>
    <w:rsid w:val="00B52126"/>
    <w:rsid w:val="00B52514"/>
    <w:rsid w:val="00B52771"/>
    <w:rsid w:val="00B53C5C"/>
    <w:rsid w:val="00B54A7E"/>
    <w:rsid w:val="00B54BAC"/>
    <w:rsid w:val="00B54BFA"/>
    <w:rsid w:val="00B54E06"/>
    <w:rsid w:val="00B54E6C"/>
    <w:rsid w:val="00B55398"/>
    <w:rsid w:val="00B566C8"/>
    <w:rsid w:val="00B56A5D"/>
    <w:rsid w:val="00B5740A"/>
    <w:rsid w:val="00B57D5A"/>
    <w:rsid w:val="00B608CF"/>
    <w:rsid w:val="00B60FD1"/>
    <w:rsid w:val="00B64B10"/>
    <w:rsid w:val="00B64ED0"/>
    <w:rsid w:val="00B6513B"/>
    <w:rsid w:val="00B660F4"/>
    <w:rsid w:val="00B6665C"/>
    <w:rsid w:val="00B66FBD"/>
    <w:rsid w:val="00B676CD"/>
    <w:rsid w:val="00B70C9A"/>
    <w:rsid w:val="00B710F3"/>
    <w:rsid w:val="00B71A83"/>
    <w:rsid w:val="00B71D28"/>
    <w:rsid w:val="00B72CE0"/>
    <w:rsid w:val="00B736AE"/>
    <w:rsid w:val="00B73E9E"/>
    <w:rsid w:val="00B74184"/>
    <w:rsid w:val="00B742FC"/>
    <w:rsid w:val="00B7435C"/>
    <w:rsid w:val="00B74AF8"/>
    <w:rsid w:val="00B760A0"/>
    <w:rsid w:val="00B76257"/>
    <w:rsid w:val="00B76D89"/>
    <w:rsid w:val="00B77404"/>
    <w:rsid w:val="00B8135D"/>
    <w:rsid w:val="00B820D5"/>
    <w:rsid w:val="00B834D2"/>
    <w:rsid w:val="00B83B7E"/>
    <w:rsid w:val="00B83BED"/>
    <w:rsid w:val="00B83E18"/>
    <w:rsid w:val="00B84A8D"/>
    <w:rsid w:val="00B84F47"/>
    <w:rsid w:val="00B861BB"/>
    <w:rsid w:val="00B86793"/>
    <w:rsid w:val="00B86FDC"/>
    <w:rsid w:val="00B8705A"/>
    <w:rsid w:val="00B90AB8"/>
    <w:rsid w:val="00B9108D"/>
    <w:rsid w:val="00B92682"/>
    <w:rsid w:val="00B93DEA"/>
    <w:rsid w:val="00B95E61"/>
    <w:rsid w:val="00B961E1"/>
    <w:rsid w:val="00B96BDF"/>
    <w:rsid w:val="00B96CAF"/>
    <w:rsid w:val="00B9796E"/>
    <w:rsid w:val="00BA108F"/>
    <w:rsid w:val="00BA47F6"/>
    <w:rsid w:val="00BB0015"/>
    <w:rsid w:val="00BB15FA"/>
    <w:rsid w:val="00BB1B4E"/>
    <w:rsid w:val="00BB3D88"/>
    <w:rsid w:val="00BB4494"/>
    <w:rsid w:val="00BB4BDA"/>
    <w:rsid w:val="00BB52F6"/>
    <w:rsid w:val="00BB57EA"/>
    <w:rsid w:val="00BB6614"/>
    <w:rsid w:val="00BB6D97"/>
    <w:rsid w:val="00BB7DFF"/>
    <w:rsid w:val="00BB7F3E"/>
    <w:rsid w:val="00BB7F4B"/>
    <w:rsid w:val="00BC21AE"/>
    <w:rsid w:val="00BC21EA"/>
    <w:rsid w:val="00BC2304"/>
    <w:rsid w:val="00BC2BBA"/>
    <w:rsid w:val="00BC3E7E"/>
    <w:rsid w:val="00BC4DC5"/>
    <w:rsid w:val="00BC5047"/>
    <w:rsid w:val="00BC65D2"/>
    <w:rsid w:val="00BC67B4"/>
    <w:rsid w:val="00BC6983"/>
    <w:rsid w:val="00BC6E5A"/>
    <w:rsid w:val="00BC7B2A"/>
    <w:rsid w:val="00BD10F6"/>
    <w:rsid w:val="00BD111B"/>
    <w:rsid w:val="00BD13F4"/>
    <w:rsid w:val="00BD16C8"/>
    <w:rsid w:val="00BD1FBA"/>
    <w:rsid w:val="00BD2014"/>
    <w:rsid w:val="00BD2638"/>
    <w:rsid w:val="00BD5074"/>
    <w:rsid w:val="00BD6518"/>
    <w:rsid w:val="00BD6D43"/>
    <w:rsid w:val="00BD77D5"/>
    <w:rsid w:val="00BE1B85"/>
    <w:rsid w:val="00BE31BB"/>
    <w:rsid w:val="00BE39D9"/>
    <w:rsid w:val="00BE476E"/>
    <w:rsid w:val="00BE4E7F"/>
    <w:rsid w:val="00BE4EFB"/>
    <w:rsid w:val="00BE5575"/>
    <w:rsid w:val="00BE5A0D"/>
    <w:rsid w:val="00BE764C"/>
    <w:rsid w:val="00BE7EA9"/>
    <w:rsid w:val="00BF01A3"/>
    <w:rsid w:val="00BF11B3"/>
    <w:rsid w:val="00BF1894"/>
    <w:rsid w:val="00BF1AF1"/>
    <w:rsid w:val="00BF1F6E"/>
    <w:rsid w:val="00BF20E1"/>
    <w:rsid w:val="00BF2717"/>
    <w:rsid w:val="00BF2B2F"/>
    <w:rsid w:val="00BF2E6D"/>
    <w:rsid w:val="00BF2F30"/>
    <w:rsid w:val="00BF3421"/>
    <w:rsid w:val="00BF3C3E"/>
    <w:rsid w:val="00BF5C93"/>
    <w:rsid w:val="00BF6615"/>
    <w:rsid w:val="00BF6B7F"/>
    <w:rsid w:val="00BF702D"/>
    <w:rsid w:val="00C0040F"/>
    <w:rsid w:val="00C004C3"/>
    <w:rsid w:val="00C00D02"/>
    <w:rsid w:val="00C01686"/>
    <w:rsid w:val="00C02BA5"/>
    <w:rsid w:val="00C03C3A"/>
    <w:rsid w:val="00C03DF7"/>
    <w:rsid w:val="00C04371"/>
    <w:rsid w:val="00C050D7"/>
    <w:rsid w:val="00C059C1"/>
    <w:rsid w:val="00C060A9"/>
    <w:rsid w:val="00C0618C"/>
    <w:rsid w:val="00C06202"/>
    <w:rsid w:val="00C10235"/>
    <w:rsid w:val="00C1085E"/>
    <w:rsid w:val="00C10A3E"/>
    <w:rsid w:val="00C11DF0"/>
    <w:rsid w:val="00C12061"/>
    <w:rsid w:val="00C12278"/>
    <w:rsid w:val="00C12BB7"/>
    <w:rsid w:val="00C12D2F"/>
    <w:rsid w:val="00C1353E"/>
    <w:rsid w:val="00C1368F"/>
    <w:rsid w:val="00C138C0"/>
    <w:rsid w:val="00C141C5"/>
    <w:rsid w:val="00C14A39"/>
    <w:rsid w:val="00C15EA2"/>
    <w:rsid w:val="00C1655D"/>
    <w:rsid w:val="00C1672A"/>
    <w:rsid w:val="00C16A1E"/>
    <w:rsid w:val="00C178F6"/>
    <w:rsid w:val="00C17A8C"/>
    <w:rsid w:val="00C21DD3"/>
    <w:rsid w:val="00C223C6"/>
    <w:rsid w:val="00C22B06"/>
    <w:rsid w:val="00C2340C"/>
    <w:rsid w:val="00C23769"/>
    <w:rsid w:val="00C253C8"/>
    <w:rsid w:val="00C258FB"/>
    <w:rsid w:val="00C2653D"/>
    <w:rsid w:val="00C27543"/>
    <w:rsid w:val="00C30083"/>
    <w:rsid w:val="00C32362"/>
    <w:rsid w:val="00C33F4E"/>
    <w:rsid w:val="00C34AEB"/>
    <w:rsid w:val="00C364C0"/>
    <w:rsid w:val="00C3699B"/>
    <w:rsid w:val="00C36BC8"/>
    <w:rsid w:val="00C371AF"/>
    <w:rsid w:val="00C447D7"/>
    <w:rsid w:val="00C448D2"/>
    <w:rsid w:val="00C457D8"/>
    <w:rsid w:val="00C467F4"/>
    <w:rsid w:val="00C4698D"/>
    <w:rsid w:val="00C46CF4"/>
    <w:rsid w:val="00C478C8"/>
    <w:rsid w:val="00C50082"/>
    <w:rsid w:val="00C50271"/>
    <w:rsid w:val="00C51212"/>
    <w:rsid w:val="00C51C0D"/>
    <w:rsid w:val="00C52B45"/>
    <w:rsid w:val="00C54356"/>
    <w:rsid w:val="00C54478"/>
    <w:rsid w:val="00C545A5"/>
    <w:rsid w:val="00C54B0C"/>
    <w:rsid w:val="00C54E55"/>
    <w:rsid w:val="00C56ADC"/>
    <w:rsid w:val="00C56CB0"/>
    <w:rsid w:val="00C575A8"/>
    <w:rsid w:val="00C57706"/>
    <w:rsid w:val="00C60012"/>
    <w:rsid w:val="00C60B3A"/>
    <w:rsid w:val="00C6201D"/>
    <w:rsid w:val="00C64169"/>
    <w:rsid w:val="00C6544C"/>
    <w:rsid w:val="00C6750F"/>
    <w:rsid w:val="00C67519"/>
    <w:rsid w:val="00C67DB5"/>
    <w:rsid w:val="00C70507"/>
    <w:rsid w:val="00C70D62"/>
    <w:rsid w:val="00C7229B"/>
    <w:rsid w:val="00C722AD"/>
    <w:rsid w:val="00C72F0C"/>
    <w:rsid w:val="00C736F2"/>
    <w:rsid w:val="00C73BAF"/>
    <w:rsid w:val="00C74C1C"/>
    <w:rsid w:val="00C754E2"/>
    <w:rsid w:val="00C75FEF"/>
    <w:rsid w:val="00C76ED5"/>
    <w:rsid w:val="00C772ED"/>
    <w:rsid w:val="00C82CBC"/>
    <w:rsid w:val="00C82CED"/>
    <w:rsid w:val="00C82E1C"/>
    <w:rsid w:val="00C834BB"/>
    <w:rsid w:val="00C84FC0"/>
    <w:rsid w:val="00C85B47"/>
    <w:rsid w:val="00C860F1"/>
    <w:rsid w:val="00C870CE"/>
    <w:rsid w:val="00C877B8"/>
    <w:rsid w:val="00C87B44"/>
    <w:rsid w:val="00C9069D"/>
    <w:rsid w:val="00C909F2"/>
    <w:rsid w:val="00C90FDE"/>
    <w:rsid w:val="00C93584"/>
    <w:rsid w:val="00C93609"/>
    <w:rsid w:val="00C937F4"/>
    <w:rsid w:val="00C93E95"/>
    <w:rsid w:val="00C94DD9"/>
    <w:rsid w:val="00C95179"/>
    <w:rsid w:val="00C9531F"/>
    <w:rsid w:val="00C9583C"/>
    <w:rsid w:val="00C95D55"/>
    <w:rsid w:val="00C964CD"/>
    <w:rsid w:val="00CA0458"/>
    <w:rsid w:val="00CA2094"/>
    <w:rsid w:val="00CA34BC"/>
    <w:rsid w:val="00CA4A27"/>
    <w:rsid w:val="00CA6896"/>
    <w:rsid w:val="00CA7242"/>
    <w:rsid w:val="00CA7F5F"/>
    <w:rsid w:val="00CB0A80"/>
    <w:rsid w:val="00CB10DC"/>
    <w:rsid w:val="00CB156F"/>
    <w:rsid w:val="00CB1B36"/>
    <w:rsid w:val="00CB1D7F"/>
    <w:rsid w:val="00CB221A"/>
    <w:rsid w:val="00CB2873"/>
    <w:rsid w:val="00CB2A95"/>
    <w:rsid w:val="00CB2B7E"/>
    <w:rsid w:val="00CB32C3"/>
    <w:rsid w:val="00CB4E0D"/>
    <w:rsid w:val="00CB5585"/>
    <w:rsid w:val="00CB5A5B"/>
    <w:rsid w:val="00CB5CD9"/>
    <w:rsid w:val="00CB620D"/>
    <w:rsid w:val="00CB67AE"/>
    <w:rsid w:val="00CB77E0"/>
    <w:rsid w:val="00CC03A9"/>
    <w:rsid w:val="00CC0696"/>
    <w:rsid w:val="00CC0A92"/>
    <w:rsid w:val="00CC0C41"/>
    <w:rsid w:val="00CC104E"/>
    <w:rsid w:val="00CC1E77"/>
    <w:rsid w:val="00CC2039"/>
    <w:rsid w:val="00CC2162"/>
    <w:rsid w:val="00CC2226"/>
    <w:rsid w:val="00CC2ABD"/>
    <w:rsid w:val="00CC3994"/>
    <w:rsid w:val="00CC3B0C"/>
    <w:rsid w:val="00CC3E71"/>
    <w:rsid w:val="00CC3F2C"/>
    <w:rsid w:val="00CC43E0"/>
    <w:rsid w:val="00CC46B9"/>
    <w:rsid w:val="00CC4836"/>
    <w:rsid w:val="00CC5BE4"/>
    <w:rsid w:val="00CC5DF3"/>
    <w:rsid w:val="00CC6138"/>
    <w:rsid w:val="00CC62BE"/>
    <w:rsid w:val="00CC6C2B"/>
    <w:rsid w:val="00CC792C"/>
    <w:rsid w:val="00CD0BBA"/>
    <w:rsid w:val="00CD0EEB"/>
    <w:rsid w:val="00CD1EF8"/>
    <w:rsid w:val="00CD2029"/>
    <w:rsid w:val="00CD33F2"/>
    <w:rsid w:val="00CD4687"/>
    <w:rsid w:val="00CD5F07"/>
    <w:rsid w:val="00CD5FD3"/>
    <w:rsid w:val="00CD65F0"/>
    <w:rsid w:val="00CE036E"/>
    <w:rsid w:val="00CE0F84"/>
    <w:rsid w:val="00CE2186"/>
    <w:rsid w:val="00CE2303"/>
    <w:rsid w:val="00CE236C"/>
    <w:rsid w:val="00CE2629"/>
    <w:rsid w:val="00CE2B53"/>
    <w:rsid w:val="00CE3EB6"/>
    <w:rsid w:val="00CE50F9"/>
    <w:rsid w:val="00CE6EBD"/>
    <w:rsid w:val="00CF0C7B"/>
    <w:rsid w:val="00CF198C"/>
    <w:rsid w:val="00CF1C46"/>
    <w:rsid w:val="00CF1CD8"/>
    <w:rsid w:val="00CF2A95"/>
    <w:rsid w:val="00CF30F4"/>
    <w:rsid w:val="00CF331D"/>
    <w:rsid w:val="00CF4096"/>
    <w:rsid w:val="00CF5E1D"/>
    <w:rsid w:val="00CF6B86"/>
    <w:rsid w:val="00CF6C75"/>
    <w:rsid w:val="00CF7171"/>
    <w:rsid w:val="00D00693"/>
    <w:rsid w:val="00D00931"/>
    <w:rsid w:val="00D00CDC"/>
    <w:rsid w:val="00D0187B"/>
    <w:rsid w:val="00D01A69"/>
    <w:rsid w:val="00D0239B"/>
    <w:rsid w:val="00D023AD"/>
    <w:rsid w:val="00D024F7"/>
    <w:rsid w:val="00D03DB1"/>
    <w:rsid w:val="00D03F60"/>
    <w:rsid w:val="00D04855"/>
    <w:rsid w:val="00D0508B"/>
    <w:rsid w:val="00D06F9D"/>
    <w:rsid w:val="00D11071"/>
    <w:rsid w:val="00D110B1"/>
    <w:rsid w:val="00D11D7B"/>
    <w:rsid w:val="00D12769"/>
    <w:rsid w:val="00D131D1"/>
    <w:rsid w:val="00D14D4F"/>
    <w:rsid w:val="00D15C0A"/>
    <w:rsid w:val="00D162CE"/>
    <w:rsid w:val="00D16D75"/>
    <w:rsid w:val="00D174C7"/>
    <w:rsid w:val="00D17AB3"/>
    <w:rsid w:val="00D20AA2"/>
    <w:rsid w:val="00D21934"/>
    <w:rsid w:val="00D21CD1"/>
    <w:rsid w:val="00D220CF"/>
    <w:rsid w:val="00D229D4"/>
    <w:rsid w:val="00D237AE"/>
    <w:rsid w:val="00D23BA0"/>
    <w:rsid w:val="00D24177"/>
    <w:rsid w:val="00D24966"/>
    <w:rsid w:val="00D25674"/>
    <w:rsid w:val="00D259C6"/>
    <w:rsid w:val="00D264C9"/>
    <w:rsid w:val="00D2683A"/>
    <w:rsid w:val="00D26E59"/>
    <w:rsid w:val="00D27448"/>
    <w:rsid w:val="00D27879"/>
    <w:rsid w:val="00D3152E"/>
    <w:rsid w:val="00D31973"/>
    <w:rsid w:val="00D31CE4"/>
    <w:rsid w:val="00D324CA"/>
    <w:rsid w:val="00D32C8D"/>
    <w:rsid w:val="00D330E4"/>
    <w:rsid w:val="00D331E8"/>
    <w:rsid w:val="00D332E1"/>
    <w:rsid w:val="00D33D27"/>
    <w:rsid w:val="00D34036"/>
    <w:rsid w:val="00D349DC"/>
    <w:rsid w:val="00D34B88"/>
    <w:rsid w:val="00D3574E"/>
    <w:rsid w:val="00D35751"/>
    <w:rsid w:val="00D35B16"/>
    <w:rsid w:val="00D37686"/>
    <w:rsid w:val="00D37CD8"/>
    <w:rsid w:val="00D37E7E"/>
    <w:rsid w:val="00D4015F"/>
    <w:rsid w:val="00D401FB"/>
    <w:rsid w:val="00D40B65"/>
    <w:rsid w:val="00D41696"/>
    <w:rsid w:val="00D41828"/>
    <w:rsid w:val="00D42295"/>
    <w:rsid w:val="00D4243E"/>
    <w:rsid w:val="00D43A81"/>
    <w:rsid w:val="00D43C69"/>
    <w:rsid w:val="00D44290"/>
    <w:rsid w:val="00D443D0"/>
    <w:rsid w:val="00D44F05"/>
    <w:rsid w:val="00D45715"/>
    <w:rsid w:val="00D45897"/>
    <w:rsid w:val="00D45FA6"/>
    <w:rsid w:val="00D47107"/>
    <w:rsid w:val="00D471CF"/>
    <w:rsid w:val="00D47897"/>
    <w:rsid w:val="00D47D08"/>
    <w:rsid w:val="00D504A5"/>
    <w:rsid w:val="00D50675"/>
    <w:rsid w:val="00D510CE"/>
    <w:rsid w:val="00D51105"/>
    <w:rsid w:val="00D51CAD"/>
    <w:rsid w:val="00D52101"/>
    <w:rsid w:val="00D5233D"/>
    <w:rsid w:val="00D5431E"/>
    <w:rsid w:val="00D54C76"/>
    <w:rsid w:val="00D54F2F"/>
    <w:rsid w:val="00D55AFA"/>
    <w:rsid w:val="00D55BBE"/>
    <w:rsid w:val="00D55D32"/>
    <w:rsid w:val="00D5628F"/>
    <w:rsid w:val="00D5641D"/>
    <w:rsid w:val="00D570E1"/>
    <w:rsid w:val="00D57837"/>
    <w:rsid w:val="00D61244"/>
    <w:rsid w:val="00D627B4"/>
    <w:rsid w:val="00D639A1"/>
    <w:rsid w:val="00D63C05"/>
    <w:rsid w:val="00D63C71"/>
    <w:rsid w:val="00D63E44"/>
    <w:rsid w:val="00D6571C"/>
    <w:rsid w:val="00D66169"/>
    <w:rsid w:val="00D7032F"/>
    <w:rsid w:val="00D7060D"/>
    <w:rsid w:val="00D70D82"/>
    <w:rsid w:val="00D70F28"/>
    <w:rsid w:val="00D7256D"/>
    <w:rsid w:val="00D73E6B"/>
    <w:rsid w:val="00D744F0"/>
    <w:rsid w:val="00D746E5"/>
    <w:rsid w:val="00D75121"/>
    <w:rsid w:val="00D75700"/>
    <w:rsid w:val="00D75B10"/>
    <w:rsid w:val="00D762C4"/>
    <w:rsid w:val="00D80F53"/>
    <w:rsid w:val="00D814A1"/>
    <w:rsid w:val="00D82698"/>
    <w:rsid w:val="00D83492"/>
    <w:rsid w:val="00D83FC9"/>
    <w:rsid w:val="00D8429E"/>
    <w:rsid w:val="00D84D2B"/>
    <w:rsid w:val="00D85525"/>
    <w:rsid w:val="00D85AB5"/>
    <w:rsid w:val="00D85E77"/>
    <w:rsid w:val="00D85F36"/>
    <w:rsid w:val="00D86306"/>
    <w:rsid w:val="00D86B21"/>
    <w:rsid w:val="00D86BA5"/>
    <w:rsid w:val="00D8716E"/>
    <w:rsid w:val="00D878CD"/>
    <w:rsid w:val="00D87BA5"/>
    <w:rsid w:val="00D902DB"/>
    <w:rsid w:val="00D903E4"/>
    <w:rsid w:val="00D908CF"/>
    <w:rsid w:val="00D91603"/>
    <w:rsid w:val="00D91D05"/>
    <w:rsid w:val="00D928FE"/>
    <w:rsid w:val="00D9290D"/>
    <w:rsid w:val="00D93BF8"/>
    <w:rsid w:val="00D941F8"/>
    <w:rsid w:val="00D94F45"/>
    <w:rsid w:val="00D9515F"/>
    <w:rsid w:val="00D956AF"/>
    <w:rsid w:val="00D96DB3"/>
    <w:rsid w:val="00D970A0"/>
    <w:rsid w:val="00D97B77"/>
    <w:rsid w:val="00D97C70"/>
    <w:rsid w:val="00D97FC8"/>
    <w:rsid w:val="00DA07DD"/>
    <w:rsid w:val="00DA0B7C"/>
    <w:rsid w:val="00DA2F31"/>
    <w:rsid w:val="00DA3D2F"/>
    <w:rsid w:val="00DA3F01"/>
    <w:rsid w:val="00DA622E"/>
    <w:rsid w:val="00DA624E"/>
    <w:rsid w:val="00DA6E9E"/>
    <w:rsid w:val="00DA7859"/>
    <w:rsid w:val="00DB1482"/>
    <w:rsid w:val="00DB1931"/>
    <w:rsid w:val="00DB1E6F"/>
    <w:rsid w:val="00DB2249"/>
    <w:rsid w:val="00DB2E34"/>
    <w:rsid w:val="00DB45FF"/>
    <w:rsid w:val="00DB52A5"/>
    <w:rsid w:val="00DB53C2"/>
    <w:rsid w:val="00DB6521"/>
    <w:rsid w:val="00DB65ED"/>
    <w:rsid w:val="00DC0193"/>
    <w:rsid w:val="00DC179F"/>
    <w:rsid w:val="00DC1DB4"/>
    <w:rsid w:val="00DC2160"/>
    <w:rsid w:val="00DC242B"/>
    <w:rsid w:val="00DC260A"/>
    <w:rsid w:val="00DC283D"/>
    <w:rsid w:val="00DC379A"/>
    <w:rsid w:val="00DC399A"/>
    <w:rsid w:val="00DC3C7F"/>
    <w:rsid w:val="00DC458C"/>
    <w:rsid w:val="00DC4B19"/>
    <w:rsid w:val="00DC56E6"/>
    <w:rsid w:val="00DC6FEF"/>
    <w:rsid w:val="00DC7233"/>
    <w:rsid w:val="00DC7445"/>
    <w:rsid w:val="00DC797A"/>
    <w:rsid w:val="00DD013D"/>
    <w:rsid w:val="00DD1CBE"/>
    <w:rsid w:val="00DD2058"/>
    <w:rsid w:val="00DD2EA5"/>
    <w:rsid w:val="00DD351D"/>
    <w:rsid w:val="00DD3878"/>
    <w:rsid w:val="00DD4380"/>
    <w:rsid w:val="00DD56CD"/>
    <w:rsid w:val="00DD5D56"/>
    <w:rsid w:val="00DD65A5"/>
    <w:rsid w:val="00DD7677"/>
    <w:rsid w:val="00DE005F"/>
    <w:rsid w:val="00DE008B"/>
    <w:rsid w:val="00DE06F0"/>
    <w:rsid w:val="00DE073A"/>
    <w:rsid w:val="00DE0CAE"/>
    <w:rsid w:val="00DE284B"/>
    <w:rsid w:val="00DE2884"/>
    <w:rsid w:val="00DE2FE7"/>
    <w:rsid w:val="00DE55C9"/>
    <w:rsid w:val="00DE6281"/>
    <w:rsid w:val="00DE7005"/>
    <w:rsid w:val="00DE7367"/>
    <w:rsid w:val="00DE7690"/>
    <w:rsid w:val="00DE7B7D"/>
    <w:rsid w:val="00DE7FB3"/>
    <w:rsid w:val="00DF062A"/>
    <w:rsid w:val="00DF1D37"/>
    <w:rsid w:val="00DF1E64"/>
    <w:rsid w:val="00DF2134"/>
    <w:rsid w:val="00DF264D"/>
    <w:rsid w:val="00DF287C"/>
    <w:rsid w:val="00DF31E7"/>
    <w:rsid w:val="00DF362C"/>
    <w:rsid w:val="00DF449E"/>
    <w:rsid w:val="00DF4807"/>
    <w:rsid w:val="00DF532B"/>
    <w:rsid w:val="00DF5376"/>
    <w:rsid w:val="00DF5DE4"/>
    <w:rsid w:val="00DF5E97"/>
    <w:rsid w:val="00DF6F28"/>
    <w:rsid w:val="00DF7C2F"/>
    <w:rsid w:val="00DF7E68"/>
    <w:rsid w:val="00E01281"/>
    <w:rsid w:val="00E02755"/>
    <w:rsid w:val="00E02A02"/>
    <w:rsid w:val="00E02AE0"/>
    <w:rsid w:val="00E02B9F"/>
    <w:rsid w:val="00E032CB"/>
    <w:rsid w:val="00E0337C"/>
    <w:rsid w:val="00E047F0"/>
    <w:rsid w:val="00E04E24"/>
    <w:rsid w:val="00E0557F"/>
    <w:rsid w:val="00E05FEE"/>
    <w:rsid w:val="00E06C0B"/>
    <w:rsid w:val="00E06F19"/>
    <w:rsid w:val="00E070E4"/>
    <w:rsid w:val="00E0715A"/>
    <w:rsid w:val="00E071E4"/>
    <w:rsid w:val="00E10648"/>
    <w:rsid w:val="00E11192"/>
    <w:rsid w:val="00E115FD"/>
    <w:rsid w:val="00E12418"/>
    <w:rsid w:val="00E12448"/>
    <w:rsid w:val="00E125A1"/>
    <w:rsid w:val="00E12DAB"/>
    <w:rsid w:val="00E131AB"/>
    <w:rsid w:val="00E131F4"/>
    <w:rsid w:val="00E142AA"/>
    <w:rsid w:val="00E142C2"/>
    <w:rsid w:val="00E143B1"/>
    <w:rsid w:val="00E14AA7"/>
    <w:rsid w:val="00E15133"/>
    <w:rsid w:val="00E15870"/>
    <w:rsid w:val="00E15D4C"/>
    <w:rsid w:val="00E15F8D"/>
    <w:rsid w:val="00E16206"/>
    <w:rsid w:val="00E17A3E"/>
    <w:rsid w:val="00E17C33"/>
    <w:rsid w:val="00E213FE"/>
    <w:rsid w:val="00E21851"/>
    <w:rsid w:val="00E21926"/>
    <w:rsid w:val="00E219A0"/>
    <w:rsid w:val="00E220D0"/>
    <w:rsid w:val="00E23214"/>
    <w:rsid w:val="00E242F3"/>
    <w:rsid w:val="00E2480E"/>
    <w:rsid w:val="00E25826"/>
    <w:rsid w:val="00E258C0"/>
    <w:rsid w:val="00E25A4C"/>
    <w:rsid w:val="00E263F6"/>
    <w:rsid w:val="00E27246"/>
    <w:rsid w:val="00E30027"/>
    <w:rsid w:val="00E3053C"/>
    <w:rsid w:val="00E31A5F"/>
    <w:rsid w:val="00E31CFB"/>
    <w:rsid w:val="00E32D2F"/>
    <w:rsid w:val="00E33541"/>
    <w:rsid w:val="00E33659"/>
    <w:rsid w:val="00E33C77"/>
    <w:rsid w:val="00E344C7"/>
    <w:rsid w:val="00E34705"/>
    <w:rsid w:val="00E34A5E"/>
    <w:rsid w:val="00E34E01"/>
    <w:rsid w:val="00E357FF"/>
    <w:rsid w:val="00E36F93"/>
    <w:rsid w:val="00E40ACF"/>
    <w:rsid w:val="00E41FE0"/>
    <w:rsid w:val="00E42B1A"/>
    <w:rsid w:val="00E42BBC"/>
    <w:rsid w:val="00E43479"/>
    <w:rsid w:val="00E43613"/>
    <w:rsid w:val="00E43837"/>
    <w:rsid w:val="00E445F8"/>
    <w:rsid w:val="00E450B7"/>
    <w:rsid w:val="00E453F2"/>
    <w:rsid w:val="00E45FFB"/>
    <w:rsid w:val="00E4791F"/>
    <w:rsid w:val="00E51EF3"/>
    <w:rsid w:val="00E537E8"/>
    <w:rsid w:val="00E5383E"/>
    <w:rsid w:val="00E5496C"/>
    <w:rsid w:val="00E549C6"/>
    <w:rsid w:val="00E552DC"/>
    <w:rsid w:val="00E55C9B"/>
    <w:rsid w:val="00E55E54"/>
    <w:rsid w:val="00E5715B"/>
    <w:rsid w:val="00E5728C"/>
    <w:rsid w:val="00E57CC9"/>
    <w:rsid w:val="00E601BD"/>
    <w:rsid w:val="00E60ACE"/>
    <w:rsid w:val="00E61748"/>
    <w:rsid w:val="00E61B91"/>
    <w:rsid w:val="00E61D3B"/>
    <w:rsid w:val="00E6248E"/>
    <w:rsid w:val="00E625B5"/>
    <w:rsid w:val="00E64A6C"/>
    <w:rsid w:val="00E64FFF"/>
    <w:rsid w:val="00E66C68"/>
    <w:rsid w:val="00E670E8"/>
    <w:rsid w:val="00E673CB"/>
    <w:rsid w:val="00E674C7"/>
    <w:rsid w:val="00E67908"/>
    <w:rsid w:val="00E67B88"/>
    <w:rsid w:val="00E67D47"/>
    <w:rsid w:val="00E7103B"/>
    <w:rsid w:val="00E71A45"/>
    <w:rsid w:val="00E71C68"/>
    <w:rsid w:val="00E7203B"/>
    <w:rsid w:val="00E725ED"/>
    <w:rsid w:val="00E72F74"/>
    <w:rsid w:val="00E73499"/>
    <w:rsid w:val="00E734BB"/>
    <w:rsid w:val="00E734D5"/>
    <w:rsid w:val="00E73674"/>
    <w:rsid w:val="00E73B3E"/>
    <w:rsid w:val="00E74487"/>
    <w:rsid w:val="00E7458B"/>
    <w:rsid w:val="00E75258"/>
    <w:rsid w:val="00E75EB2"/>
    <w:rsid w:val="00E7660E"/>
    <w:rsid w:val="00E77EB7"/>
    <w:rsid w:val="00E809C4"/>
    <w:rsid w:val="00E80C76"/>
    <w:rsid w:val="00E81092"/>
    <w:rsid w:val="00E817B3"/>
    <w:rsid w:val="00E81F66"/>
    <w:rsid w:val="00E82495"/>
    <w:rsid w:val="00E82BD0"/>
    <w:rsid w:val="00E83325"/>
    <w:rsid w:val="00E8353C"/>
    <w:rsid w:val="00E835A7"/>
    <w:rsid w:val="00E83E7C"/>
    <w:rsid w:val="00E84C40"/>
    <w:rsid w:val="00E85796"/>
    <w:rsid w:val="00E85C66"/>
    <w:rsid w:val="00E85CF1"/>
    <w:rsid w:val="00E85E8C"/>
    <w:rsid w:val="00E86649"/>
    <w:rsid w:val="00E86AEB"/>
    <w:rsid w:val="00E9005B"/>
    <w:rsid w:val="00E91B50"/>
    <w:rsid w:val="00E91B82"/>
    <w:rsid w:val="00E91DAF"/>
    <w:rsid w:val="00E92F2D"/>
    <w:rsid w:val="00E93596"/>
    <w:rsid w:val="00E93F74"/>
    <w:rsid w:val="00E94277"/>
    <w:rsid w:val="00E94400"/>
    <w:rsid w:val="00E94881"/>
    <w:rsid w:val="00E94DA7"/>
    <w:rsid w:val="00E95939"/>
    <w:rsid w:val="00E959A0"/>
    <w:rsid w:val="00E97562"/>
    <w:rsid w:val="00E97735"/>
    <w:rsid w:val="00E97C84"/>
    <w:rsid w:val="00EA01FC"/>
    <w:rsid w:val="00EA0A1F"/>
    <w:rsid w:val="00EA2AD0"/>
    <w:rsid w:val="00EA3208"/>
    <w:rsid w:val="00EA41F6"/>
    <w:rsid w:val="00EA6030"/>
    <w:rsid w:val="00EA6BCA"/>
    <w:rsid w:val="00EA7865"/>
    <w:rsid w:val="00EB0D69"/>
    <w:rsid w:val="00EB0FFC"/>
    <w:rsid w:val="00EB122A"/>
    <w:rsid w:val="00EB293B"/>
    <w:rsid w:val="00EB2976"/>
    <w:rsid w:val="00EB2A2D"/>
    <w:rsid w:val="00EB3322"/>
    <w:rsid w:val="00EB341A"/>
    <w:rsid w:val="00EB3ABB"/>
    <w:rsid w:val="00EB3B24"/>
    <w:rsid w:val="00EB4688"/>
    <w:rsid w:val="00EB47D2"/>
    <w:rsid w:val="00EB4979"/>
    <w:rsid w:val="00EB4D5B"/>
    <w:rsid w:val="00EB50C3"/>
    <w:rsid w:val="00EB5432"/>
    <w:rsid w:val="00EB5C3E"/>
    <w:rsid w:val="00EB6689"/>
    <w:rsid w:val="00EB73CF"/>
    <w:rsid w:val="00EB7FB6"/>
    <w:rsid w:val="00EC19C6"/>
    <w:rsid w:val="00EC1F68"/>
    <w:rsid w:val="00EC46CE"/>
    <w:rsid w:val="00EC5734"/>
    <w:rsid w:val="00EC5E75"/>
    <w:rsid w:val="00EC70A1"/>
    <w:rsid w:val="00ED11F4"/>
    <w:rsid w:val="00ED1389"/>
    <w:rsid w:val="00ED1EA6"/>
    <w:rsid w:val="00ED2C4C"/>
    <w:rsid w:val="00ED374F"/>
    <w:rsid w:val="00ED3F39"/>
    <w:rsid w:val="00ED4681"/>
    <w:rsid w:val="00ED5677"/>
    <w:rsid w:val="00ED5751"/>
    <w:rsid w:val="00ED5CF7"/>
    <w:rsid w:val="00ED6005"/>
    <w:rsid w:val="00ED68AC"/>
    <w:rsid w:val="00EE01CA"/>
    <w:rsid w:val="00EE0EE4"/>
    <w:rsid w:val="00EE1295"/>
    <w:rsid w:val="00EE1CA7"/>
    <w:rsid w:val="00EE2972"/>
    <w:rsid w:val="00EE2E78"/>
    <w:rsid w:val="00EE3016"/>
    <w:rsid w:val="00EE46ED"/>
    <w:rsid w:val="00EE58E6"/>
    <w:rsid w:val="00EE60CC"/>
    <w:rsid w:val="00EE61BF"/>
    <w:rsid w:val="00EE701C"/>
    <w:rsid w:val="00EE7426"/>
    <w:rsid w:val="00EE74B4"/>
    <w:rsid w:val="00EE7DA4"/>
    <w:rsid w:val="00EF0253"/>
    <w:rsid w:val="00EF05C3"/>
    <w:rsid w:val="00EF0DA4"/>
    <w:rsid w:val="00EF14D8"/>
    <w:rsid w:val="00EF19FA"/>
    <w:rsid w:val="00EF3F9A"/>
    <w:rsid w:val="00EF4647"/>
    <w:rsid w:val="00EF4F23"/>
    <w:rsid w:val="00EF58CD"/>
    <w:rsid w:val="00EF59F2"/>
    <w:rsid w:val="00EF5B66"/>
    <w:rsid w:val="00EF5EE7"/>
    <w:rsid w:val="00EF6025"/>
    <w:rsid w:val="00EF64F2"/>
    <w:rsid w:val="00EF66D3"/>
    <w:rsid w:val="00EF66EC"/>
    <w:rsid w:val="00EF67F2"/>
    <w:rsid w:val="00F01A6A"/>
    <w:rsid w:val="00F020F6"/>
    <w:rsid w:val="00F021D6"/>
    <w:rsid w:val="00F02217"/>
    <w:rsid w:val="00F02343"/>
    <w:rsid w:val="00F02A8F"/>
    <w:rsid w:val="00F02F9B"/>
    <w:rsid w:val="00F03B0E"/>
    <w:rsid w:val="00F03F7F"/>
    <w:rsid w:val="00F04443"/>
    <w:rsid w:val="00F04B91"/>
    <w:rsid w:val="00F04BA1"/>
    <w:rsid w:val="00F0585B"/>
    <w:rsid w:val="00F0618A"/>
    <w:rsid w:val="00F07DB3"/>
    <w:rsid w:val="00F109BA"/>
    <w:rsid w:val="00F11049"/>
    <w:rsid w:val="00F11673"/>
    <w:rsid w:val="00F11AA8"/>
    <w:rsid w:val="00F11BB5"/>
    <w:rsid w:val="00F12F1E"/>
    <w:rsid w:val="00F143EB"/>
    <w:rsid w:val="00F165FE"/>
    <w:rsid w:val="00F169AC"/>
    <w:rsid w:val="00F172FB"/>
    <w:rsid w:val="00F17F39"/>
    <w:rsid w:val="00F20B70"/>
    <w:rsid w:val="00F20BA3"/>
    <w:rsid w:val="00F20F23"/>
    <w:rsid w:val="00F21884"/>
    <w:rsid w:val="00F227FF"/>
    <w:rsid w:val="00F22AD3"/>
    <w:rsid w:val="00F22F9D"/>
    <w:rsid w:val="00F2463D"/>
    <w:rsid w:val="00F24C87"/>
    <w:rsid w:val="00F25BB4"/>
    <w:rsid w:val="00F25DB8"/>
    <w:rsid w:val="00F268BC"/>
    <w:rsid w:val="00F26B89"/>
    <w:rsid w:val="00F275B7"/>
    <w:rsid w:val="00F27752"/>
    <w:rsid w:val="00F27C8B"/>
    <w:rsid w:val="00F30839"/>
    <w:rsid w:val="00F3134D"/>
    <w:rsid w:val="00F315F2"/>
    <w:rsid w:val="00F32A20"/>
    <w:rsid w:val="00F33153"/>
    <w:rsid w:val="00F33D15"/>
    <w:rsid w:val="00F33E00"/>
    <w:rsid w:val="00F34FDC"/>
    <w:rsid w:val="00F3560D"/>
    <w:rsid w:val="00F35DF7"/>
    <w:rsid w:val="00F36AD9"/>
    <w:rsid w:val="00F36B07"/>
    <w:rsid w:val="00F3708A"/>
    <w:rsid w:val="00F3731E"/>
    <w:rsid w:val="00F37828"/>
    <w:rsid w:val="00F37918"/>
    <w:rsid w:val="00F379FA"/>
    <w:rsid w:val="00F4156B"/>
    <w:rsid w:val="00F42A51"/>
    <w:rsid w:val="00F44229"/>
    <w:rsid w:val="00F44F2C"/>
    <w:rsid w:val="00F45006"/>
    <w:rsid w:val="00F455E7"/>
    <w:rsid w:val="00F45B35"/>
    <w:rsid w:val="00F47D17"/>
    <w:rsid w:val="00F50DA3"/>
    <w:rsid w:val="00F518F9"/>
    <w:rsid w:val="00F51C92"/>
    <w:rsid w:val="00F52737"/>
    <w:rsid w:val="00F54947"/>
    <w:rsid w:val="00F56661"/>
    <w:rsid w:val="00F56BE4"/>
    <w:rsid w:val="00F60565"/>
    <w:rsid w:val="00F6082C"/>
    <w:rsid w:val="00F60B32"/>
    <w:rsid w:val="00F60DFD"/>
    <w:rsid w:val="00F61AD2"/>
    <w:rsid w:val="00F61E43"/>
    <w:rsid w:val="00F61FF8"/>
    <w:rsid w:val="00F620CA"/>
    <w:rsid w:val="00F623FC"/>
    <w:rsid w:val="00F6280B"/>
    <w:rsid w:val="00F63130"/>
    <w:rsid w:val="00F6360F"/>
    <w:rsid w:val="00F65F06"/>
    <w:rsid w:val="00F66782"/>
    <w:rsid w:val="00F667B7"/>
    <w:rsid w:val="00F70E68"/>
    <w:rsid w:val="00F711E8"/>
    <w:rsid w:val="00F713CC"/>
    <w:rsid w:val="00F72007"/>
    <w:rsid w:val="00F734EB"/>
    <w:rsid w:val="00F73D9E"/>
    <w:rsid w:val="00F760F6"/>
    <w:rsid w:val="00F764A2"/>
    <w:rsid w:val="00F766E6"/>
    <w:rsid w:val="00F76CC0"/>
    <w:rsid w:val="00F775C6"/>
    <w:rsid w:val="00F80364"/>
    <w:rsid w:val="00F82622"/>
    <w:rsid w:val="00F82949"/>
    <w:rsid w:val="00F83CC1"/>
    <w:rsid w:val="00F844F0"/>
    <w:rsid w:val="00F84824"/>
    <w:rsid w:val="00F84B16"/>
    <w:rsid w:val="00F84FB7"/>
    <w:rsid w:val="00F856F7"/>
    <w:rsid w:val="00F86291"/>
    <w:rsid w:val="00F86780"/>
    <w:rsid w:val="00F86DF3"/>
    <w:rsid w:val="00F8756F"/>
    <w:rsid w:val="00F9015B"/>
    <w:rsid w:val="00F9016F"/>
    <w:rsid w:val="00F91785"/>
    <w:rsid w:val="00F91D95"/>
    <w:rsid w:val="00F92389"/>
    <w:rsid w:val="00F931C0"/>
    <w:rsid w:val="00F93738"/>
    <w:rsid w:val="00F93EFE"/>
    <w:rsid w:val="00F93F42"/>
    <w:rsid w:val="00F9437F"/>
    <w:rsid w:val="00F94BAA"/>
    <w:rsid w:val="00F977C8"/>
    <w:rsid w:val="00F97979"/>
    <w:rsid w:val="00FA063D"/>
    <w:rsid w:val="00FA1531"/>
    <w:rsid w:val="00FA19C1"/>
    <w:rsid w:val="00FA24FB"/>
    <w:rsid w:val="00FA2609"/>
    <w:rsid w:val="00FA2FE5"/>
    <w:rsid w:val="00FA4440"/>
    <w:rsid w:val="00FA603F"/>
    <w:rsid w:val="00FB0093"/>
    <w:rsid w:val="00FB0238"/>
    <w:rsid w:val="00FB1040"/>
    <w:rsid w:val="00FB1E8F"/>
    <w:rsid w:val="00FB1F39"/>
    <w:rsid w:val="00FB2A4F"/>
    <w:rsid w:val="00FB3A75"/>
    <w:rsid w:val="00FB3AA7"/>
    <w:rsid w:val="00FB427D"/>
    <w:rsid w:val="00FB4B86"/>
    <w:rsid w:val="00FB514A"/>
    <w:rsid w:val="00FB53C2"/>
    <w:rsid w:val="00FB5489"/>
    <w:rsid w:val="00FB5C55"/>
    <w:rsid w:val="00FB63CE"/>
    <w:rsid w:val="00FB6923"/>
    <w:rsid w:val="00FB6E3E"/>
    <w:rsid w:val="00FB75CB"/>
    <w:rsid w:val="00FB7970"/>
    <w:rsid w:val="00FB7F26"/>
    <w:rsid w:val="00FC0CDB"/>
    <w:rsid w:val="00FC0EEC"/>
    <w:rsid w:val="00FC13E4"/>
    <w:rsid w:val="00FC3861"/>
    <w:rsid w:val="00FC48A1"/>
    <w:rsid w:val="00FC49AA"/>
    <w:rsid w:val="00FC509F"/>
    <w:rsid w:val="00FC5524"/>
    <w:rsid w:val="00FC557C"/>
    <w:rsid w:val="00FC55FF"/>
    <w:rsid w:val="00FD0020"/>
    <w:rsid w:val="00FD2A17"/>
    <w:rsid w:val="00FD2C68"/>
    <w:rsid w:val="00FD33B5"/>
    <w:rsid w:val="00FD3CC9"/>
    <w:rsid w:val="00FD3E3B"/>
    <w:rsid w:val="00FD5633"/>
    <w:rsid w:val="00FD5A4F"/>
    <w:rsid w:val="00FD662A"/>
    <w:rsid w:val="00FD6C4B"/>
    <w:rsid w:val="00FD6E47"/>
    <w:rsid w:val="00FD7E06"/>
    <w:rsid w:val="00FE03CE"/>
    <w:rsid w:val="00FE0774"/>
    <w:rsid w:val="00FE0B89"/>
    <w:rsid w:val="00FE0BC1"/>
    <w:rsid w:val="00FE1181"/>
    <w:rsid w:val="00FE1789"/>
    <w:rsid w:val="00FE1B97"/>
    <w:rsid w:val="00FE1F6F"/>
    <w:rsid w:val="00FE2092"/>
    <w:rsid w:val="00FE234B"/>
    <w:rsid w:val="00FE28F8"/>
    <w:rsid w:val="00FE29D9"/>
    <w:rsid w:val="00FE3B0D"/>
    <w:rsid w:val="00FE4933"/>
    <w:rsid w:val="00FE524E"/>
    <w:rsid w:val="00FE5606"/>
    <w:rsid w:val="00FE6428"/>
    <w:rsid w:val="00FE6B20"/>
    <w:rsid w:val="00FE6C07"/>
    <w:rsid w:val="00FE7795"/>
    <w:rsid w:val="00FF1564"/>
    <w:rsid w:val="00FF25A3"/>
    <w:rsid w:val="00FF3228"/>
    <w:rsid w:val="00FF455A"/>
    <w:rsid w:val="00FF45AB"/>
    <w:rsid w:val="00FF46EB"/>
    <w:rsid w:val="00FF4984"/>
    <w:rsid w:val="00FF498B"/>
    <w:rsid w:val="00FF57D3"/>
    <w:rsid w:val="00FF58E2"/>
    <w:rsid w:val="00FF6387"/>
    <w:rsid w:val="00FF6804"/>
    <w:rsid w:val="00FF70CB"/>
    <w:rsid w:val="00FF7A22"/>
    <w:rsid w:val="18336B5A"/>
    <w:rsid w:val="7F1519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silver">
      <v:fill color="silver"/>
      <v:textbox style="mso-fit-shape-to-text:t"/>
    </o:shapedefaults>
    <o:shapelayout v:ext="edit">
      <o:idmap v:ext="edit" data="2"/>
    </o:shapelayout>
  </w:shapeDefaults>
  <w:decimalSymbol w:val=","/>
  <w:listSeparator w:val=";"/>
  <w14:docId w14:val="1EFF0614"/>
  <w15:docId w15:val="{A2F8E96B-4BA9-43DD-9471-8BD578425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sz w:val="22"/>
      <w:lang w:val="es-UY"/>
    </w:rPr>
  </w:style>
  <w:style w:type="paragraph" w:styleId="Ttulo1">
    <w:name w:val="heading 1"/>
    <w:basedOn w:val="Normal"/>
    <w:next w:val="Normal"/>
    <w:qFormat/>
    <w:rsid w:val="00E0557F"/>
    <w:pPr>
      <w:keepNext/>
      <w:outlineLvl w:val="0"/>
    </w:pPr>
    <w:rPr>
      <w:b/>
      <w:kern w:val="28"/>
      <w:sz w:val="24"/>
    </w:rPr>
  </w:style>
  <w:style w:type="paragraph" w:styleId="Ttulo2">
    <w:name w:val="heading 2"/>
    <w:basedOn w:val="Normal"/>
    <w:next w:val="Normal"/>
    <w:qFormat/>
    <w:rsid w:val="00BF11B3"/>
    <w:pPr>
      <w:keepNext/>
      <w:spacing w:before="120"/>
      <w:jc w:val="center"/>
      <w:outlineLvl w:val="1"/>
    </w:pPr>
    <w:rPr>
      <w:b/>
      <w:sz w:val="24"/>
    </w:rPr>
  </w:style>
  <w:style w:type="paragraph" w:styleId="Ttulo3">
    <w:name w:val="heading 3"/>
    <w:basedOn w:val="Normal"/>
    <w:next w:val="Normal"/>
    <w:qFormat/>
    <w:rsid w:val="00635BC1"/>
    <w:pPr>
      <w:keepNext/>
      <w:spacing w:before="240" w:after="60"/>
      <w:outlineLvl w:val="2"/>
    </w:pPr>
    <w:rPr>
      <w:sz w:val="24"/>
    </w:rPr>
  </w:style>
  <w:style w:type="paragraph" w:styleId="Ttulo4">
    <w:name w:val="heading 4"/>
    <w:basedOn w:val="Normal"/>
    <w:next w:val="Normal"/>
    <w:link w:val="Ttulo4Car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1440" w:hanging="1440"/>
      <w:jc w:val="both"/>
      <w:outlineLvl w:val="3"/>
    </w:pPr>
    <w:rPr>
      <w:b/>
      <w:spacing w:val="-3"/>
      <w:sz w:val="24"/>
    </w:rPr>
  </w:style>
  <w:style w:type="paragraph" w:styleId="Ttulo5">
    <w:name w:val="heading 5"/>
    <w:basedOn w:val="Normal"/>
    <w:next w:val="Normal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709"/>
      <w:jc w:val="both"/>
      <w:outlineLvl w:val="4"/>
    </w:pPr>
    <w:rPr>
      <w:b/>
      <w:color w:val="FF00FF"/>
      <w:spacing w:val="-3"/>
      <w:sz w:val="24"/>
    </w:rPr>
  </w:style>
  <w:style w:type="paragraph" w:styleId="Ttulo6">
    <w:name w:val="heading 6"/>
    <w:basedOn w:val="Normal"/>
    <w:next w:val="Normal"/>
    <w:qFormat/>
    <w:pPr>
      <w:keepNext/>
      <w:tabs>
        <w:tab w:val="left" w:pos="-720"/>
        <w:tab w:val="left" w:pos="0"/>
        <w:tab w:val="left" w:pos="720"/>
      </w:tabs>
      <w:suppressAutoHyphens/>
      <w:jc w:val="both"/>
      <w:outlineLvl w:val="5"/>
    </w:pPr>
    <w:rPr>
      <w:spacing w:val="-3"/>
      <w:sz w:val="24"/>
    </w:rPr>
  </w:style>
  <w:style w:type="paragraph" w:styleId="Ttulo7">
    <w:name w:val="heading 7"/>
    <w:basedOn w:val="Normal"/>
    <w:next w:val="Normal"/>
    <w:qFormat/>
    <w:pPr>
      <w:keepNext/>
      <w:widowControl w:val="0"/>
      <w:jc w:val="both"/>
      <w:outlineLvl w:val="6"/>
    </w:pPr>
    <w:rPr>
      <w:b/>
      <w:snapToGrid w:val="0"/>
      <w:color w:val="000000"/>
      <w:lang w:val="es-ES"/>
    </w:rPr>
  </w:style>
  <w:style w:type="paragraph" w:styleId="Ttulo8">
    <w:name w:val="heading 8"/>
    <w:basedOn w:val="Normal"/>
    <w:next w:val="Normal"/>
    <w:qFormat/>
    <w:pPr>
      <w:keepNext/>
      <w:tabs>
        <w:tab w:val="left" w:pos="-720"/>
        <w:tab w:val="left" w:pos="0"/>
        <w:tab w:val="left" w:pos="720"/>
        <w:tab w:val="left" w:pos="1440"/>
        <w:tab w:val="left" w:pos="2160"/>
        <w:tab w:val="left" w:pos="2880"/>
      </w:tabs>
      <w:suppressAutoHyphens/>
      <w:ind w:left="3600" w:hanging="3600"/>
      <w:outlineLvl w:val="7"/>
    </w:pPr>
    <w:rPr>
      <w:b/>
      <w:spacing w:val="-2"/>
      <w:sz w:val="24"/>
    </w:rPr>
  </w:style>
  <w:style w:type="paragraph" w:styleId="Ttulo9">
    <w:name w:val="heading 9"/>
    <w:basedOn w:val="Normal"/>
    <w:next w:val="Normal"/>
    <w:qFormat/>
    <w:pPr>
      <w:keepNext/>
      <w:widowControl w:val="0"/>
      <w:jc w:val="both"/>
      <w:outlineLvl w:val="8"/>
    </w:pPr>
    <w:rPr>
      <w:rFonts w:ascii="Times New Roman" w:hAnsi="Times New Roman"/>
      <w:b/>
      <w:color w:val="FF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basedOn w:val="Fuentedeprrafopredeter"/>
    <w:semiHidden/>
  </w:style>
  <w:style w:type="paragraph" w:styleId="Encabezad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semiHidden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semiHidden/>
  </w:style>
  <w:style w:type="paragraph" w:styleId="Sangradetextonormal">
    <w:name w:val="Body Text Indent"/>
    <w:basedOn w:val="Normal"/>
    <w:semiHidden/>
    <w:pPr>
      <w:tabs>
        <w:tab w:val="left" w:pos="-720"/>
        <w:tab w:val="left" w:pos="0"/>
      </w:tabs>
      <w:suppressAutoHyphens/>
      <w:ind w:left="720" w:hanging="720"/>
      <w:jc w:val="both"/>
    </w:pPr>
    <w:rPr>
      <w:color w:val="008000"/>
      <w:spacing w:val="-3"/>
      <w:sz w:val="24"/>
    </w:rPr>
  </w:style>
  <w:style w:type="paragraph" w:styleId="Sangra2detindependiente">
    <w:name w:val="Body Text Indent 2"/>
    <w:basedOn w:val="Normal"/>
    <w:semiHidden/>
    <w:pPr>
      <w:ind w:firstLine="720"/>
      <w:jc w:val="both"/>
    </w:pPr>
    <w:rPr>
      <w:color w:val="0000FF"/>
    </w:rPr>
  </w:style>
  <w:style w:type="paragraph" w:styleId="Textoindependiente">
    <w:name w:val="Body Text"/>
    <w:basedOn w:val="Normal"/>
    <w:semiHidden/>
    <w:pPr>
      <w:jc w:val="both"/>
    </w:pPr>
  </w:style>
  <w:style w:type="paragraph" w:styleId="Sangra3detindependiente">
    <w:name w:val="Body Text Indent 3"/>
    <w:basedOn w:val="Normal"/>
    <w:semiHidden/>
    <w:pPr>
      <w:widowControl w:val="0"/>
      <w:ind w:firstLine="11"/>
      <w:jc w:val="both"/>
    </w:pPr>
  </w:style>
  <w:style w:type="paragraph" w:styleId="Textoindependiente2">
    <w:name w:val="Body Text 2"/>
    <w:basedOn w:val="Normal"/>
    <w:pPr>
      <w:tabs>
        <w:tab w:val="left" w:pos="-720"/>
        <w:tab w:val="left" w:pos="0"/>
        <w:tab w:val="left" w:pos="720"/>
      </w:tabs>
      <w:suppressAutoHyphens/>
      <w:jc w:val="both"/>
    </w:pPr>
    <w:rPr>
      <w:spacing w:val="-3"/>
      <w:sz w:val="24"/>
    </w:rPr>
  </w:style>
  <w:style w:type="paragraph" w:styleId="Textoindependiente3">
    <w:name w:val="Body Text 3"/>
    <w:basedOn w:val="Normal"/>
    <w:semiHidden/>
    <w:pPr>
      <w:widowControl w:val="0"/>
      <w:jc w:val="both"/>
    </w:pPr>
    <w:rPr>
      <w:rFonts w:ascii="Times New Roman" w:hAnsi="Times New Roman"/>
      <w:b/>
    </w:rPr>
  </w:style>
  <w:style w:type="paragraph" w:customStyle="1" w:styleId="encabezadodetoa">
    <w:name w:val="encabezado de toa"/>
    <w:basedOn w:val="Normal"/>
    <w:pPr>
      <w:widowControl w:val="0"/>
      <w:tabs>
        <w:tab w:val="right" w:pos="9360"/>
      </w:tabs>
      <w:suppressAutoHyphens/>
    </w:pPr>
    <w:rPr>
      <w:rFonts w:ascii="Courier New" w:hAnsi="Courier New"/>
      <w:lang w:val="en-US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DC1">
    <w:name w:val="toc 1"/>
    <w:basedOn w:val="Normal"/>
    <w:next w:val="Normal"/>
    <w:autoRedefine/>
    <w:uiPriority w:val="39"/>
    <w:qFormat/>
    <w:rsid w:val="005F5CB8"/>
    <w:pPr>
      <w:tabs>
        <w:tab w:val="right" w:leader="dot" w:pos="9345"/>
      </w:tabs>
      <w:spacing w:before="360"/>
    </w:pPr>
    <w:rPr>
      <w:b/>
      <w:caps/>
      <w:sz w:val="24"/>
    </w:rPr>
  </w:style>
  <w:style w:type="paragraph" w:styleId="TDC2">
    <w:name w:val="toc 2"/>
    <w:basedOn w:val="Normal"/>
    <w:next w:val="Normal"/>
    <w:autoRedefine/>
    <w:uiPriority w:val="39"/>
    <w:qFormat/>
    <w:pPr>
      <w:spacing w:before="240"/>
    </w:pPr>
    <w:rPr>
      <w:b/>
    </w:rPr>
  </w:style>
  <w:style w:type="paragraph" w:styleId="TDC3">
    <w:name w:val="toc 3"/>
    <w:basedOn w:val="Normal"/>
    <w:next w:val="Normal"/>
    <w:autoRedefine/>
    <w:uiPriority w:val="39"/>
    <w:qFormat/>
    <w:rsid w:val="00FF58E2"/>
    <w:rPr>
      <w:sz w:val="24"/>
      <w:szCs w:val="24"/>
    </w:rPr>
  </w:style>
  <w:style w:type="paragraph" w:styleId="TDC4">
    <w:name w:val="toc 4"/>
    <w:basedOn w:val="Normal"/>
    <w:next w:val="Normal"/>
    <w:autoRedefine/>
    <w:uiPriority w:val="39"/>
    <w:pPr>
      <w:ind w:left="400"/>
    </w:pPr>
  </w:style>
  <w:style w:type="paragraph" w:styleId="TDC5">
    <w:name w:val="toc 5"/>
    <w:basedOn w:val="Normal"/>
    <w:next w:val="Normal"/>
    <w:autoRedefine/>
    <w:uiPriority w:val="39"/>
    <w:pPr>
      <w:ind w:left="600"/>
    </w:pPr>
  </w:style>
  <w:style w:type="paragraph" w:styleId="TDC6">
    <w:name w:val="toc 6"/>
    <w:basedOn w:val="Normal"/>
    <w:next w:val="Normal"/>
    <w:autoRedefine/>
    <w:uiPriority w:val="39"/>
    <w:pPr>
      <w:ind w:left="800"/>
    </w:pPr>
  </w:style>
  <w:style w:type="paragraph" w:styleId="TDC7">
    <w:name w:val="toc 7"/>
    <w:basedOn w:val="Normal"/>
    <w:next w:val="Normal"/>
    <w:autoRedefine/>
    <w:uiPriority w:val="39"/>
    <w:pPr>
      <w:ind w:left="1000"/>
    </w:pPr>
  </w:style>
  <w:style w:type="paragraph" w:styleId="TDC8">
    <w:name w:val="toc 8"/>
    <w:basedOn w:val="Normal"/>
    <w:next w:val="Normal"/>
    <w:autoRedefine/>
    <w:uiPriority w:val="39"/>
    <w:pPr>
      <w:ind w:left="1200"/>
    </w:pPr>
  </w:style>
  <w:style w:type="paragraph" w:styleId="TDC9">
    <w:name w:val="toc 9"/>
    <w:basedOn w:val="Normal"/>
    <w:next w:val="Normal"/>
    <w:autoRedefine/>
    <w:uiPriority w:val="39"/>
    <w:pPr>
      <w:ind w:left="1400"/>
    </w:pPr>
  </w:style>
  <w:style w:type="paragraph" w:customStyle="1" w:styleId="H4">
    <w:name w:val="H4"/>
    <w:basedOn w:val="Normal"/>
    <w:next w:val="Normal"/>
    <w:pPr>
      <w:keepNext/>
      <w:spacing w:before="100" w:after="100"/>
      <w:outlineLvl w:val="4"/>
    </w:pPr>
    <w:rPr>
      <w:b/>
      <w:snapToGrid w:val="0"/>
      <w:sz w:val="24"/>
      <w:lang w:val="es-ES"/>
    </w:rPr>
  </w:style>
  <w:style w:type="paragraph" w:customStyle="1" w:styleId="DUAL">
    <w:name w:val="DUAL"/>
    <w:pPr>
      <w:tabs>
        <w:tab w:val="left" w:pos="600"/>
        <w:tab w:val="left" w:pos="4920"/>
      </w:tabs>
      <w:suppressAutoHyphens/>
      <w:jc w:val="both"/>
    </w:pPr>
    <w:rPr>
      <w:rFonts w:ascii="Courier New" w:hAnsi="Courier New"/>
      <w:spacing w:val="-2"/>
      <w:lang w:val="en-US"/>
    </w:rPr>
  </w:style>
  <w:style w:type="character" w:styleId="Refdecomentario">
    <w:name w:val="annotation reference"/>
    <w:uiPriority w:val="99"/>
    <w:semiHidden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pPr>
      <w:spacing w:before="100" w:beforeAutospacing="1" w:after="100" w:afterAutospacing="1"/>
    </w:pPr>
    <w:rPr>
      <w:sz w:val="24"/>
      <w:szCs w:val="24"/>
      <w:lang w:val="es-ES"/>
    </w:rPr>
  </w:style>
  <w:style w:type="paragraph" w:customStyle="1" w:styleId="FR1">
    <w:name w:val="FR1"/>
    <w:pPr>
      <w:widowControl w:val="0"/>
      <w:autoSpaceDE w:val="0"/>
      <w:autoSpaceDN w:val="0"/>
      <w:adjustRightInd w:val="0"/>
      <w:spacing w:line="300" w:lineRule="auto"/>
    </w:pPr>
    <w:rPr>
      <w:sz w:val="22"/>
      <w:szCs w:val="22"/>
      <w:lang w:val="es-ES_tradnl"/>
    </w:rPr>
  </w:style>
  <w:style w:type="paragraph" w:customStyle="1" w:styleId="FR2">
    <w:name w:val="FR2"/>
    <w:pPr>
      <w:widowControl w:val="0"/>
      <w:autoSpaceDE w:val="0"/>
      <w:autoSpaceDN w:val="0"/>
      <w:adjustRightInd w:val="0"/>
      <w:spacing w:before="3860"/>
      <w:jc w:val="both"/>
    </w:pPr>
    <w:rPr>
      <w:rFonts w:ascii="Arial" w:hAnsi="Arial" w:cs="Arial"/>
      <w:sz w:val="24"/>
      <w:szCs w:val="24"/>
      <w:lang w:val="es-ES_tradnl"/>
    </w:rPr>
  </w:style>
  <w:style w:type="paragraph" w:customStyle="1" w:styleId="FR3">
    <w:name w:val="FR3"/>
    <w:pPr>
      <w:widowControl w:val="0"/>
      <w:autoSpaceDE w:val="0"/>
      <w:autoSpaceDN w:val="0"/>
      <w:adjustRightInd w:val="0"/>
      <w:spacing w:before="160" w:line="320" w:lineRule="auto"/>
      <w:ind w:left="720"/>
      <w:jc w:val="right"/>
    </w:pPr>
    <w:rPr>
      <w:rFonts w:ascii="Arial" w:hAnsi="Arial" w:cs="Arial"/>
      <w:noProof/>
      <w:sz w:val="12"/>
      <w:szCs w:val="12"/>
    </w:rPr>
  </w:style>
  <w:style w:type="paragraph" w:styleId="Textodebloque">
    <w:name w:val="Block Text"/>
    <w:basedOn w:val="Normal"/>
    <w:semiHidden/>
    <w:pPr>
      <w:widowControl w:val="0"/>
      <w:autoSpaceDE w:val="0"/>
      <w:autoSpaceDN w:val="0"/>
      <w:adjustRightInd w:val="0"/>
      <w:ind w:left="360" w:right="-2332"/>
    </w:pPr>
    <w:rPr>
      <w:sz w:val="24"/>
      <w:szCs w:val="16"/>
    </w:rPr>
  </w:style>
  <w:style w:type="paragraph" w:styleId="Textosinformato">
    <w:name w:val="Plain Text"/>
    <w:basedOn w:val="Normal"/>
    <w:semiHidden/>
    <w:rPr>
      <w:rFonts w:ascii="Courier New" w:hAnsi="Courier New" w:cs="Courier New"/>
      <w:sz w:val="20"/>
      <w:lang w:val="es-ES"/>
    </w:rPr>
  </w:style>
  <w:style w:type="paragraph" w:customStyle="1" w:styleId="Style1">
    <w:name w:val="Style1"/>
    <w:basedOn w:val="Normal"/>
    <w:rsid w:val="00C0618C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13">
    <w:name w:val="Font Style13"/>
    <w:rsid w:val="001512CE"/>
    <w:rPr>
      <w:rFonts w:ascii="Verdana" w:hAnsi="Verdana" w:cs="Verdana"/>
      <w:b/>
      <w:bCs/>
      <w:sz w:val="20"/>
      <w:szCs w:val="20"/>
    </w:rPr>
  </w:style>
  <w:style w:type="character" w:customStyle="1" w:styleId="FontStyle12">
    <w:name w:val="Font Style12"/>
    <w:rsid w:val="001512CE"/>
    <w:rPr>
      <w:rFonts w:cs="Verdana"/>
      <w:sz w:val="20"/>
      <w:szCs w:val="20"/>
      <w:lang w:val="es-ES_tradnl"/>
    </w:rPr>
  </w:style>
  <w:style w:type="paragraph" w:customStyle="1" w:styleId="Style6">
    <w:name w:val="Style6"/>
    <w:basedOn w:val="Normal"/>
    <w:rsid w:val="001512CE"/>
    <w:pPr>
      <w:widowControl w:val="0"/>
      <w:suppressAutoHyphens/>
      <w:autoSpaceDE w:val="0"/>
      <w:spacing w:line="13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Textoennegrita">
    <w:name w:val="Strong"/>
    <w:qFormat/>
    <w:rsid w:val="00AD0BC2"/>
    <w:rPr>
      <w:b/>
      <w:bCs/>
    </w:rPr>
  </w:style>
  <w:style w:type="paragraph" w:customStyle="1" w:styleId="Style7">
    <w:name w:val="Style7"/>
    <w:basedOn w:val="Normal"/>
    <w:rsid w:val="00486126"/>
    <w:pPr>
      <w:widowControl w:val="0"/>
      <w:suppressAutoHyphens/>
      <w:autoSpaceDE w:val="0"/>
      <w:spacing w:line="253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3">
    <w:name w:val="Style3"/>
    <w:basedOn w:val="Normal"/>
    <w:rsid w:val="006F5ADB"/>
    <w:pPr>
      <w:widowControl w:val="0"/>
      <w:autoSpaceDE w:val="0"/>
      <w:autoSpaceDN w:val="0"/>
      <w:adjustRightInd w:val="0"/>
      <w:spacing w:line="274" w:lineRule="exact"/>
      <w:ind w:hanging="329"/>
      <w:jc w:val="both"/>
    </w:pPr>
    <w:rPr>
      <w:rFonts w:ascii="Verdana" w:hAnsi="Verdana" w:cs="Verdana"/>
      <w:bCs/>
      <w:sz w:val="24"/>
      <w:szCs w:val="22"/>
      <w:lang w:val="es-ES"/>
    </w:rPr>
  </w:style>
  <w:style w:type="character" w:customStyle="1" w:styleId="FontStyle25">
    <w:name w:val="Font Style25"/>
    <w:rsid w:val="00FE1789"/>
    <w:rPr>
      <w:rFonts w:ascii="Franklin Gothic Medium" w:hAnsi="Franklin Gothic Medium" w:cs="Franklin Gothic Medium"/>
      <w:sz w:val="22"/>
      <w:szCs w:val="22"/>
    </w:rPr>
  </w:style>
  <w:style w:type="character" w:customStyle="1" w:styleId="FontStyle24">
    <w:name w:val="Font Style24"/>
    <w:rsid w:val="00FE1789"/>
    <w:rPr>
      <w:rFonts w:ascii="Franklin Gothic Medium" w:hAnsi="Franklin Gothic Medium" w:cs="Franklin Gothic Medium"/>
      <w:b/>
      <w:bCs/>
      <w:sz w:val="22"/>
      <w:szCs w:val="22"/>
    </w:rPr>
  </w:style>
  <w:style w:type="paragraph" w:customStyle="1" w:styleId="Style5">
    <w:name w:val="Style5"/>
    <w:basedOn w:val="Normal"/>
    <w:rsid w:val="00FE1789"/>
    <w:pPr>
      <w:widowControl w:val="0"/>
      <w:suppressAutoHyphens/>
      <w:autoSpaceDE w:val="0"/>
      <w:spacing w:line="277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8">
    <w:name w:val="Style8"/>
    <w:basedOn w:val="Normal"/>
    <w:rsid w:val="00FE1789"/>
    <w:pPr>
      <w:widowControl w:val="0"/>
      <w:suppressAutoHyphens/>
      <w:autoSpaceDE w:val="0"/>
      <w:spacing w:line="554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2">
    <w:name w:val="Style2"/>
    <w:basedOn w:val="Normal"/>
    <w:rsid w:val="00467305"/>
    <w:pPr>
      <w:widowControl w:val="0"/>
      <w:suppressAutoHyphens/>
      <w:autoSpaceDE w:val="0"/>
      <w:spacing w:line="28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WW8Num12z0">
    <w:name w:val="WW8Num12z0"/>
    <w:rsid w:val="002836C3"/>
    <w:rPr>
      <w:rFonts w:ascii="Verdana" w:hAnsi="Verdana"/>
    </w:rPr>
  </w:style>
  <w:style w:type="character" w:customStyle="1" w:styleId="FontStyle19">
    <w:name w:val="Font Style19"/>
    <w:rsid w:val="005D6BEB"/>
    <w:rPr>
      <w:rFonts w:ascii="Verdana" w:hAnsi="Verdana" w:cs="Verdana"/>
      <w:sz w:val="20"/>
      <w:szCs w:val="20"/>
    </w:rPr>
  </w:style>
  <w:style w:type="paragraph" w:customStyle="1" w:styleId="Style4">
    <w:name w:val="Style4"/>
    <w:basedOn w:val="Normal"/>
    <w:rsid w:val="005D6BEB"/>
    <w:pPr>
      <w:widowControl w:val="0"/>
      <w:suppressAutoHyphens/>
      <w:autoSpaceDE w:val="0"/>
      <w:spacing w:line="281" w:lineRule="exact"/>
      <w:ind w:hanging="2095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20">
    <w:name w:val="Font Style20"/>
    <w:rsid w:val="00CE0F84"/>
    <w:rPr>
      <w:rFonts w:ascii="Verdana" w:hAnsi="Verdana" w:cs="Verdana"/>
      <w:b/>
      <w:bCs/>
      <w:sz w:val="20"/>
      <w:szCs w:val="20"/>
    </w:rPr>
  </w:style>
  <w:style w:type="character" w:customStyle="1" w:styleId="FontStyle21">
    <w:name w:val="Font Style21"/>
    <w:rsid w:val="001B7B2C"/>
    <w:rPr>
      <w:rFonts w:ascii="Verdana" w:hAnsi="Verdana" w:cs="Verdana"/>
      <w:sz w:val="20"/>
      <w:szCs w:val="20"/>
    </w:rPr>
  </w:style>
  <w:style w:type="paragraph" w:customStyle="1" w:styleId="Style15">
    <w:name w:val="Style15"/>
    <w:basedOn w:val="Normal"/>
    <w:rsid w:val="00E30027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table" w:styleId="Tablaconcuadrcula">
    <w:name w:val="Table Grid"/>
    <w:basedOn w:val="Tablanormal"/>
    <w:uiPriority w:val="59"/>
    <w:rsid w:val="00B84A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7">
    <w:name w:val="Style27"/>
    <w:basedOn w:val="Normal"/>
    <w:rsid w:val="005F158E"/>
    <w:pPr>
      <w:widowControl w:val="0"/>
      <w:suppressAutoHyphens/>
      <w:autoSpaceDE w:val="0"/>
      <w:spacing w:line="259" w:lineRule="exact"/>
      <w:ind w:hanging="329"/>
      <w:jc w:val="both"/>
    </w:pPr>
    <w:rPr>
      <w:rFonts w:ascii="MS Reference Sans Serif" w:hAnsi="MS Reference Sans Serif" w:cs="Verdana"/>
      <w:bCs/>
      <w:sz w:val="24"/>
      <w:szCs w:val="22"/>
      <w:lang w:val="es-ES" w:eastAsia="ar-SA"/>
    </w:rPr>
  </w:style>
  <w:style w:type="paragraph" w:styleId="Prrafodelista">
    <w:name w:val="List Paragraph"/>
    <w:basedOn w:val="Normal"/>
    <w:link w:val="PrrafodelistaCar"/>
    <w:uiPriority w:val="34"/>
    <w:qFormat/>
    <w:rsid w:val="006B2F53"/>
    <w:pPr>
      <w:ind w:left="708"/>
    </w:pPr>
  </w:style>
  <w:style w:type="paragraph" w:customStyle="1" w:styleId="Style22">
    <w:name w:val="Style22"/>
    <w:basedOn w:val="Normal"/>
    <w:rsid w:val="00CF0C7B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paragraph" w:customStyle="1" w:styleId="Style16">
    <w:name w:val="Style16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12">
    <w:name w:val="Style12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character" w:customStyle="1" w:styleId="WW8Num32z0">
    <w:name w:val="WW8Num32z0"/>
    <w:rsid w:val="003E6001"/>
    <w:rPr>
      <w:rFonts w:ascii="Verdana" w:hAnsi="Verdana"/>
    </w:rPr>
  </w:style>
  <w:style w:type="character" w:styleId="Hipervnculo">
    <w:name w:val="Hyperlink"/>
    <w:uiPriority w:val="99"/>
    <w:unhideWhenUsed/>
    <w:rsid w:val="00A033B3"/>
    <w:rPr>
      <w:color w:val="0000FF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06699"/>
    <w:rPr>
      <w:b/>
      <w:bCs/>
      <w:sz w:val="20"/>
    </w:rPr>
  </w:style>
  <w:style w:type="character" w:customStyle="1" w:styleId="TextocomentarioCar">
    <w:name w:val="Texto comentario Car"/>
    <w:link w:val="Textocomentario"/>
    <w:uiPriority w:val="99"/>
    <w:rsid w:val="00A06699"/>
    <w:rPr>
      <w:rFonts w:ascii="Arial" w:hAnsi="Arial"/>
      <w:sz w:val="22"/>
      <w:lang w:val="es-UY"/>
    </w:rPr>
  </w:style>
  <w:style w:type="character" w:customStyle="1" w:styleId="AsuntodelcomentarioCar">
    <w:name w:val="Asunto del comentario Car"/>
    <w:link w:val="Asuntodelcomentario"/>
    <w:uiPriority w:val="99"/>
    <w:semiHidden/>
    <w:rsid w:val="00A06699"/>
    <w:rPr>
      <w:rFonts w:ascii="Arial" w:hAnsi="Arial"/>
      <w:b/>
      <w:bCs/>
      <w:sz w:val="22"/>
      <w:lang w:val="es-UY"/>
    </w:rPr>
  </w:style>
  <w:style w:type="paragraph" w:styleId="Revisin">
    <w:name w:val="Revision"/>
    <w:hidden/>
    <w:uiPriority w:val="99"/>
    <w:semiHidden/>
    <w:rsid w:val="000A60C0"/>
    <w:rPr>
      <w:rFonts w:ascii="Arial" w:hAnsi="Arial"/>
      <w:sz w:val="22"/>
      <w:lang w:val="es-UY"/>
    </w:rPr>
  </w:style>
  <w:style w:type="paragraph" w:styleId="TtuloTDC">
    <w:name w:val="TOC Heading"/>
    <w:basedOn w:val="Ttulo1"/>
    <w:next w:val="Normal"/>
    <w:uiPriority w:val="39"/>
    <w:unhideWhenUsed/>
    <w:qFormat/>
    <w:rsid w:val="00195A2D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Cs w:val="28"/>
      <w:lang w:val="es-ES"/>
    </w:rPr>
  </w:style>
  <w:style w:type="paragraph" w:customStyle="1" w:styleId="Default">
    <w:name w:val="Default"/>
    <w:rsid w:val="002A220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0268B1"/>
    <w:rPr>
      <w:rFonts w:ascii="Arial" w:hAnsi="Arial"/>
      <w:sz w:val="22"/>
      <w:lang w:val="es-UY"/>
    </w:rPr>
  </w:style>
  <w:style w:type="paragraph" w:customStyle="1" w:styleId="Estilo1">
    <w:name w:val="Estilo1"/>
    <w:basedOn w:val="Ttulo4"/>
    <w:link w:val="Estilo1Car"/>
    <w:qFormat/>
    <w:rsid w:val="00E0557F"/>
  </w:style>
  <w:style w:type="character" w:customStyle="1" w:styleId="Ttulo4Car">
    <w:name w:val="Título 4 Car"/>
    <w:basedOn w:val="Fuentedeprrafopredeter"/>
    <w:link w:val="Ttulo4"/>
    <w:rsid w:val="00E0557F"/>
    <w:rPr>
      <w:rFonts w:ascii="Arial" w:hAnsi="Arial"/>
      <w:b/>
      <w:spacing w:val="-3"/>
      <w:sz w:val="24"/>
      <w:lang w:val="es-UY"/>
    </w:rPr>
  </w:style>
  <w:style w:type="character" w:customStyle="1" w:styleId="Estilo1Car">
    <w:name w:val="Estilo1 Car"/>
    <w:basedOn w:val="Ttulo4Car"/>
    <w:link w:val="Estilo1"/>
    <w:rsid w:val="00E0557F"/>
    <w:rPr>
      <w:rFonts w:ascii="Arial" w:hAnsi="Arial"/>
      <w:b/>
      <w:spacing w:val="-3"/>
      <w:sz w:val="24"/>
      <w:lang w:val="es-UY"/>
    </w:rPr>
  </w:style>
  <w:style w:type="table" w:customStyle="1" w:styleId="TableNormal">
    <w:name w:val="Table Normal"/>
    <w:uiPriority w:val="2"/>
    <w:semiHidden/>
    <w:unhideWhenUsed/>
    <w:qFormat/>
    <w:rsid w:val="008567C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567C8"/>
    <w:pPr>
      <w:widowControl w:val="0"/>
      <w:autoSpaceDE w:val="0"/>
      <w:autoSpaceDN w:val="0"/>
    </w:pPr>
    <w:rPr>
      <w:rFonts w:ascii="Times New Roman" w:hAnsi="Times New Roman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0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4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6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7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7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22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7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8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14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88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84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81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75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52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65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83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ic%2011-002-01%20DOLORES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5" ma:contentTypeDescription="Crear nuevo documento." ma:contentTypeScope="" ma:versionID="8fc6bfcf766dc9214af030c451954931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66ebdf0b05faf57232d9cd04ddceea71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Props1.xml><?xml version="1.0" encoding="utf-8"?>
<ds:datastoreItem xmlns:ds="http://schemas.openxmlformats.org/officeDocument/2006/customXml" ds:itemID="{E9E6EACA-C52E-4308-8FD8-BC5B904315C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D26C05-E24A-4EEA-B834-0BFE3D9FA16E}"/>
</file>

<file path=customXml/itemProps3.xml><?xml version="1.0" encoding="utf-8"?>
<ds:datastoreItem xmlns:ds="http://schemas.openxmlformats.org/officeDocument/2006/customXml" ds:itemID="{F4D97A9E-2DE1-4E6F-95F3-44A8B877C5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F1A366-56B6-4E70-B745-E9D37841A8C8}">
  <ds:schemaRefs>
    <ds:schemaRef ds:uri="ca418387-ab77-4485-b3b9-732e21b35526"/>
    <ds:schemaRef ds:uri="http://schemas.microsoft.com/office/2006/documentManagement/types"/>
    <ds:schemaRef ds:uri="http://purl.org/dc/elements/1.1/"/>
    <ds:schemaRef ds:uri="http://www.w3.org/XML/1998/namespace"/>
    <ds:schemaRef ds:uri="http://purl.org/dc/terms/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30a0b4fd-a871-4d35-a7da-f1a527806080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lic 11-002-01 DOLORES</Template>
  <TotalTime>8</TotalTime>
  <Pages>1</Pages>
  <Words>94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CONTENIDO DEL PRESENTE PLIEGO DE CONDICIONES PARTICULARES PARA LOS LLAMADOS A LICITACIONES PUBLICAS NACIONALES PARA EL SUMINISTRO DE VIVIENDAS PARA PASIVOS DEL BANCO DE  PREVISI[N SOCIAL</vt:lpstr>
    </vt:vector>
  </TitlesOfParts>
  <Company>MVOTMA/DINAVI</Company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CONTENIDO DEL PRESENTE PLIEGO DE CONDICIONES PARTICULARES PARA LOS LLAMADOS A LICITACIONES PUBLICAS NACIONALES PARA EL SUMINISTRO DE VIVIENDAS PARA PASIVOS DEL BANCO DE  PREVISI[N SOCIAL</dc:title>
  <dc:subject/>
  <dc:creator>Ana Rodriguez Serpa</dc:creator>
  <cp:keywords/>
  <dc:description/>
  <cp:lastModifiedBy>Guadalupe Braceras</cp:lastModifiedBy>
  <cp:revision>10</cp:revision>
  <cp:lastPrinted>2024-09-26T19:27:00Z</cp:lastPrinted>
  <dcterms:created xsi:type="dcterms:W3CDTF">2023-01-30T12:10:00Z</dcterms:created>
  <dcterms:modified xsi:type="dcterms:W3CDTF">2025-01-09T18:30:00Z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