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10A30692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AA449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43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77777777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>
        <w:rPr>
          <w:rFonts w:eastAsia="Arial" w:cs="Arial"/>
          <w:spacing w:val="-1"/>
          <w:sz w:val="24"/>
          <w:szCs w:val="24"/>
          <w:lang w:val="es-ES"/>
        </w:rPr>
        <w:t>2</w:t>
      </w:r>
      <w:r w:rsidR="00345D74" w:rsidRPr="00345D74">
        <w:rPr>
          <w:rFonts w:eastAsia="Arial" w:cs="Arial"/>
          <w:spacing w:val="-1"/>
          <w:sz w:val="24"/>
          <w:szCs w:val="24"/>
          <w:highlight w:val="yellow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Nº……,CERTIFICO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553534">
    <w:abstractNumId w:val="19"/>
  </w:num>
  <w:num w:numId="2" w16cid:durableId="2114396755">
    <w:abstractNumId w:val="11"/>
  </w:num>
  <w:num w:numId="3" w16cid:durableId="565459817">
    <w:abstractNumId w:val="8"/>
  </w:num>
  <w:num w:numId="4" w16cid:durableId="860362817">
    <w:abstractNumId w:val="25"/>
  </w:num>
  <w:num w:numId="5" w16cid:durableId="608051741">
    <w:abstractNumId w:val="18"/>
  </w:num>
  <w:num w:numId="6" w16cid:durableId="1289436833">
    <w:abstractNumId w:val="15"/>
  </w:num>
  <w:num w:numId="7" w16cid:durableId="258372204">
    <w:abstractNumId w:val="17"/>
  </w:num>
  <w:num w:numId="8" w16cid:durableId="1059936856">
    <w:abstractNumId w:val="20"/>
  </w:num>
  <w:num w:numId="9" w16cid:durableId="1036194127">
    <w:abstractNumId w:val="9"/>
  </w:num>
  <w:num w:numId="10" w16cid:durableId="1801653201">
    <w:abstractNumId w:val="16"/>
  </w:num>
  <w:num w:numId="11" w16cid:durableId="752164543">
    <w:abstractNumId w:val="12"/>
  </w:num>
  <w:num w:numId="12" w16cid:durableId="1093014491">
    <w:abstractNumId w:val="10"/>
  </w:num>
  <w:num w:numId="13" w16cid:durableId="2127576565">
    <w:abstractNumId w:val="14"/>
  </w:num>
  <w:num w:numId="14" w16cid:durableId="67727868">
    <w:abstractNumId w:val="22"/>
  </w:num>
  <w:num w:numId="15" w16cid:durableId="1714647873">
    <w:abstractNumId w:val="13"/>
  </w:num>
  <w:num w:numId="16" w16cid:durableId="1271281343">
    <w:abstractNumId w:val="21"/>
  </w:num>
  <w:num w:numId="17" w16cid:durableId="1415203305">
    <w:abstractNumId w:val="24"/>
  </w:num>
  <w:num w:numId="18" w16cid:durableId="123889803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498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A5533-DF7B-45A2-9EB7-50237086F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E09A6-72E7-4BAB-988F-E4451134EA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2023-01-27T20:56:00Z</dcterms:created>
  <dcterms:modified xsi:type="dcterms:W3CDTF">2023-12-26T18:21:00Z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